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178" w:rsidRDefault="00B15178" w:rsidP="00BF6EF5">
      <w:pPr>
        <w:widowControl w:val="0"/>
        <w:shd w:val="clear" w:color="auto" w:fill="FFFFFF"/>
        <w:autoSpaceDE w:val="0"/>
        <w:spacing w:after="0" w:line="240" w:lineRule="auto"/>
        <w:jc w:val="center"/>
        <w:rPr>
          <w:rFonts w:ascii="Times New Roman" w:hAnsi="Times New Roman"/>
          <w:b/>
        </w:rPr>
      </w:pPr>
    </w:p>
    <w:p w:rsidR="000F4DF6" w:rsidRPr="00B15178" w:rsidRDefault="003C4EDB" w:rsidP="00BF6EF5">
      <w:pPr>
        <w:widowControl w:val="0"/>
        <w:pBdr>
          <w:top w:val="single" w:sz="4" w:space="1" w:color="auto"/>
          <w:left w:val="single" w:sz="4" w:space="4" w:color="auto"/>
          <w:bottom w:val="single" w:sz="4" w:space="1" w:color="auto"/>
          <w:right w:val="single" w:sz="4" w:space="4" w:color="auto"/>
        </w:pBdr>
        <w:shd w:val="clear" w:color="auto" w:fill="F2F2F2"/>
        <w:autoSpaceDE w:val="0"/>
        <w:spacing w:after="0" w:line="240" w:lineRule="auto"/>
        <w:jc w:val="center"/>
        <w:rPr>
          <w:rFonts w:ascii="Times New Roman" w:hAnsi="Times New Roman"/>
          <w:b/>
          <w:sz w:val="24"/>
          <w:szCs w:val="24"/>
        </w:rPr>
      </w:pPr>
      <w:r>
        <w:rPr>
          <w:rFonts w:ascii="Times New Roman" w:hAnsi="Times New Roman"/>
          <w:b/>
          <w:sz w:val="24"/>
          <w:szCs w:val="24"/>
        </w:rPr>
        <w:t>MODELLO</w:t>
      </w:r>
      <w:r w:rsidR="0050068D">
        <w:rPr>
          <w:rFonts w:ascii="Times New Roman" w:hAnsi="Times New Roman"/>
          <w:b/>
          <w:sz w:val="24"/>
          <w:szCs w:val="24"/>
        </w:rPr>
        <w:t xml:space="preserve"> </w:t>
      </w:r>
      <w:r w:rsidR="000D5BDF">
        <w:rPr>
          <w:rFonts w:ascii="Times New Roman" w:hAnsi="Times New Roman"/>
          <w:b/>
          <w:sz w:val="24"/>
          <w:szCs w:val="24"/>
        </w:rPr>
        <w:t>4</w:t>
      </w:r>
      <w:r w:rsidR="00C83788">
        <w:rPr>
          <w:rFonts w:ascii="Times New Roman" w:hAnsi="Times New Roman"/>
          <w:b/>
          <w:sz w:val="24"/>
          <w:szCs w:val="24"/>
        </w:rPr>
        <w:t xml:space="preserve"> </w:t>
      </w:r>
      <w:r>
        <w:rPr>
          <w:rFonts w:ascii="Times New Roman" w:hAnsi="Times New Roman"/>
          <w:b/>
          <w:sz w:val="24"/>
          <w:szCs w:val="24"/>
        </w:rPr>
        <w:t>-</w:t>
      </w:r>
      <w:r w:rsidR="000F4DF6" w:rsidRPr="00B15178">
        <w:rPr>
          <w:rFonts w:ascii="Times New Roman" w:hAnsi="Times New Roman"/>
          <w:b/>
          <w:sz w:val="24"/>
          <w:szCs w:val="24"/>
        </w:rPr>
        <w:t xml:space="preserve"> Disciplinare di gara</w:t>
      </w:r>
    </w:p>
    <w:p w:rsidR="00B15178" w:rsidRDefault="00B15178">
      <w:pPr>
        <w:widowControl w:val="0"/>
        <w:autoSpaceDE w:val="0"/>
        <w:spacing w:after="0" w:line="240" w:lineRule="auto"/>
        <w:jc w:val="both"/>
        <w:rPr>
          <w:rFonts w:ascii="Times New Roman" w:hAnsi="Times New Roman"/>
          <w:b/>
        </w:rPr>
      </w:pPr>
    </w:p>
    <w:p w:rsidR="00B15178" w:rsidRPr="00B15178" w:rsidRDefault="00B15178">
      <w:pPr>
        <w:widowControl w:val="0"/>
        <w:autoSpaceDE w:val="0"/>
        <w:spacing w:after="0" w:line="240" w:lineRule="auto"/>
        <w:jc w:val="both"/>
        <w:rPr>
          <w:rFonts w:ascii="Times New Roman" w:hAnsi="Times New Roman"/>
          <w:b/>
        </w:rPr>
      </w:pPr>
    </w:p>
    <w:p w:rsidR="000F4DF6" w:rsidRDefault="000F4DF6" w:rsidP="00EE1175">
      <w:pPr>
        <w:pStyle w:val="Titolo3"/>
        <w:spacing w:before="0" w:line="240" w:lineRule="auto"/>
        <w:ind w:left="0" w:firstLine="0"/>
        <w:jc w:val="center"/>
        <w:rPr>
          <w:rFonts w:ascii="Times New Roman" w:hAnsi="Times New Roman" w:cs="Times New Roman"/>
          <w:sz w:val="22"/>
          <w:szCs w:val="22"/>
        </w:rPr>
      </w:pPr>
      <w:r>
        <w:rPr>
          <w:rFonts w:ascii="Times New Roman" w:hAnsi="Times New Roman" w:cs="Times New Roman"/>
          <w:sz w:val="22"/>
          <w:szCs w:val="22"/>
        </w:rPr>
        <w:t>D</w:t>
      </w:r>
      <w:r w:rsidR="000D5BDF">
        <w:rPr>
          <w:rFonts w:ascii="Times New Roman" w:hAnsi="Times New Roman" w:cs="Times New Roman"/>
          <w:sz w:val="22"/>
          <w:szCs w:val="22"/>
        </w:rPr>
        <w:t>ICHIARAZION</w:t>
      </w:r>
      <w:r w:rsidR="00F60DD2">
        <w:rPr>
          <w:rFonts w:ascii="Times New Roman" w:hAnsi="Times New Roman" w:cs="Times New Roman"/>
          <w:sz w:val="22"/>
          <w:szCs w:val="22"/>
        </w:rPr>
        <w:t>I</w:t>
      </w:r>
      <w:r w:rsidR="000D5BDF">
        <w:rPr>
          <w:rFonts w:ascii="Times New Roman" w:hAnsi="Times New Roman" w:cs="Times New Roman"/>
          <w:sz w:val="22"/>
          <w:szCs w:val="22"/>
        </w:rPr>
        <w:t xml:space="preserve"> INTEGRATIVE</w:t>
      </w:r>
    </w:p>
    <w:p w:rsidR="00B15178" w:rsidRPr="00B15178" w:rsidRDefault="00B15178" w:rsidP="00B15178"/>
    <w:p w:rsidR="000F4DF6" w:rsidRDefault="000F4DF6">
      <w:pPr>
        <w:autoSpaceDE w:val="0"/>
        <w:spacing w:after="0" w:line="240" w:lineRule="auto"/>
        <w:jc w:val="right"/>
        <w:rPr>
          <w:rFonts w:ascii="Times New Roman" w:hAnsi="Times New Roman"/>
          <w:b/>
          <w:bCs/>
        </w:rPr>
      </w:pPr>
      <w:proofErr w:type="spellStart"/>
      <w:r>
        <w:rPr>
          <w:rFonts w:ascii="Times New Roman" w:hAnsi="Times New Roman"/>
          <w:b/>
        </w:rPr>
        <w:t>SPETT.LE</w:t>
      </w:r>
      <w:proofErr w:type="spellEnd"/>
    </w:p>
    <w:p w:rsidR="000F4DF6" w:rsidRDefault="00133836">
      <w:pPr>
        <w:autoSpaceDE w:val="0"/>
        <w:spacing w:after="0" w:line="240" w:lineRule="auto"/>
        <w:jc w:val="right"/>
        <w:rPr>
          <w:rFonts w:ascii="Times New Roman" w:hAnsi="Times New Roman"/>
          <w:b/>
          <w:bCs/>
        </w:rPr>
      </w:pPr>
      <w:r>
        <w:rPr>
          <w:rFonts w:ascii="Times New Roman" w:hAnsi="Times New Roman"/>
          <w:b/>
          <w:bCs/>
        </w:rPr>
        <w:tab/>
        <w:t>REGIONE CALABRIA</w:t>
      </w:r>
    </w:p>
    <w:p w:rsidR="0050068D" w:rsidRPr="00B32CEE" w:rsidRDefault="006D530C" w:rsidP="0050068D">
      <w:pPr>
        <w:autoSpaceDE w:val="0"/>
        <w:spacing w:after="0" w:line="240" w:lineRule="auto"/>
        <w:jc w:val="right"/>
        <w:rPr>
          <w:rFonts w:ascii="Times New Roman" w:hAnsi="Times New Roman"/>
          <w:b/>
          <w:bCs/>
        </w:rPr>
      </w:pPr>
      <w:proofErr w:type="spellStart"/>
      <w:r>
        <w:rPr>
          <w:rFonts w:ascii="Times New Roman" w:hAnsi="Times New Roman"/>
          <w:b/>
          <w:bCs/>
        </w:rPr>
        <w:t>Dip</w:t>
      </w:r>
      <w:proofErr w:type="spellEnd"/>
      <w:r>
        <w:rPr>
          <w:rFonts w:ascii="Times New Roman" w:hAnsi="Times New Roman"/>
          <w:b/>
          <w:bCs/>
        </w:rPr>
        <w:t xml:space="preserve">. 6 - </w:t>
      </w:r>
      <w:r w:rsidR="0050068D" w:rsidRPr="00B32CEE">
        <w:rPr>
          <w:rFonts w:ascii="Times New Roman" w:hAnsi="Times New Roman"/>
          <w:b/>
          <w:bCs/>
        </w:rPr>
        <w:t>Settore UOT – Funzioni Territoriali</w:t>
      </w:r>
    </w:p>
    <w:p w:rsidR="000F4DF6" w:rsidRDefault="00133836">
      <w:pPr>
        <w:autoSpaceDE w:val="0"/>
        <w:spacing w:after="0" w:line="240" w:lineRule="auto"/>
        <w:jc w:val="right"/>
        <w:rPr>
          <w:rFonts w:ascii="Times New Roman" w:hAnsi="Times New Roman"/>
          <w:b/>
          <w:bCs/>
        </w:rPr>
      </w:pPr>
      <w:r>
        <w:rPr>
          <w:rFonts w:ascii="Times New Roman" w:hAnsi="Times New Roman"/>
          <w:b/>
          <w:bCs/>
        </w:rPr>
        <w:t xml:space="preserve">Cittadella Regionale – Località </w:t>
      </w:r>
      <w:proofErr w:type="spellStart"/>
      <w:r>
        <w:rPr>
          <w:rFonts w:ascii="Times New Roman" w:hAnsi="Times New Roman"/>
          <w:b/>
          <w:bCs/>
        </w:rPr>
        <w:t>Germaneto</w:t>
      </w:r>
      <w:proofErr w:type="spellEnd"/>
    </w:p>
    <w:p w:rsidR="000F4DF6" w:rsidRDefault="00133836">
      <w:pPr>
        <w:autoSpaceDE w:val="0"/>
        <w:spacing w:after="0" w:line="240" w:lineRule="auto"/>
        <w:jc w:val="right"/>
        <w:rPr>
          <w:rFonts w:ascii="Times New Roman" w:hAnsi="Times New Roman"/>
          <w:b/>
        </w:rPr>
      </w:pPr>
      <w:r>
        <w:rPr>
          <w:rFonts w:ascii="Times New Roman" w:hAnsi="Times New Roman"/>
          <w:b/>
          <w:bCs/>
        </w:rPr>
        <w:t>88100 Catanzaro (CZ)</w:t>
      </w:r>
    </w:p>
    <w:p w:rsidR="000F4DF6" w:rsidRDefault="000F4DF6">
      <w:pPr>
        <w:widowControl w:val="0"/>
        <w:autoSpaceDE w:val="0"/>
        <w:spacing w:after="0" w:line="240" w:lineRule="auto"/>
        <w:jc w:val="both"/>
        <w:rPr>
          <w:rFonts w:ascii="Times New Roman" w:hAnsi="Times New Roman"/>
          <w:b/>
        </w:rPr>
      </w:pPr>
    </w:p>
    <w:p w:rsidR="00B15178" w:rsidRDefault="00B15178">
      <w:pPr>
        <w:widowControl w:val="0"/>
        <w:autoSpaceDE w:val="0"/>
        <w:spacing w:after="0" w:line="240" w:lineRule="auto"/>
        <w:jc w:val="both"/>
        <w:rPr>
          <w:rFonts w:ascii="Times New Roman" w:hAnsi="Times New Roman"/>
          <w:b/>
        </w:rPr>
      </w:pPr>
    </w:p>
    <w:p w:rsidR="00D9702C" w:rsidRPr="00A6497C" w:rsidRDefault="00D9702C" w:rsidP="00D9702C">
      <w:pPr>
        <w:pStyle w:val="Titolo3"/>
        <w:spacing w:before="0" w:after="0"/>
        <w:ind w:left="0" w:firstLine="0"/>
        <w:jc w:val="center"/>
        <w:rPr>
          <w:rFonts w:ascii="Times New Roman" w:hAnsi="Times New Roman" w:cs="Times New Roman"/>
          <w:i/>
          <w:sz w:val="24"/>
          <w:szCs w:val="24"/>
        </w:rPr>
      </w:pPr>
      <w:r w:rsidRPr="00A6497C">
        <w:rPr>
          <w:rFonts w:ascii="Times New Roman" w:hAnsi="Times New Roman" w:cs="Times New Roman"/>
          <w:i/>
          <w:sz w:val="24"/>
          <w:szCs w:val="24"/>
        </w:rPr>
        <w:t xml:space="preserve">Procedura aperta ai sensi dell’art. </w:t>
      </w:r>
      <w:proofErr w:type="gramStart"/>
      <w:r w:rsidRPr="00A6497C">
        <w:rPr>
          <w:rFonts w:ascii="Times New Roman" w:hAnsi="Times New Roman" w:cs="Times New Roman"/>
          <w:i/>
          <w:sz w:val="24"/>
          <w:szCs w:val="24"/>
        </w:rPr>
        <w:t>60</w:t>
      </w:r>
      <w:proofErr w:type="gramEnd"/>
      <w:r w:rsidRPr="00A6497C">
        <w:rPr>
          <w:rFonts w:ascii="Times New Roman" w:hAnsi="Times New Roman" w:cs="Times New Roman"/>
          <w:i/>
          <w:sz w:val="24"/>
          <w:szCs w:val="24"/>
        </w:rPr>
        <w:t xml:space="preserve"> del d.lgs. N. 50/2016 e </w:t>
      </w:r>
      <w:proofErr w:type="spellStart"/>
      <w:r w:rsidRPr="00A6497C">
        <w:rPr>
          <w:rFonts w:ascii="Times New Roman" w:hAnsi="Times New Roman" w:cs="Times New Roman"/>
          <w:i/>
          <w:sz w:val="24"/>
          <w:szCs w:val="24"/>
        </w:rPr>
        <w:t>s.m.i.</w:t>
      </w:r>
      <w:proofErr w:type="spellEnd"/>
      <w:r w:rsidRPr="00A6497C">
        <w:rPr>
          <w:rFonts w:ascii="Times New Roman" w:hAnsi="Times New Roman" w:cs="Times New Roman"/>
          <w:i/>
          <w:sz w:val="24"/>
          <w:szCs w:val="24"/>
        </w:rPr>
        <w:t>, con il criterio dell’offerta economicamente più vantaggiosa ai sensi dell’art. 95, comma 3 lett. b) del medesimo decreto, per l'affidamento dei servizi tecnici inerenti l'architettura e l'ingegneria relativi all’intervento di “Ripristino officiosità idraulica del reticolo idrografico mi</w:t>
      </w:r>
      <w:r w:rsidR="006D530C">
        <w:rPr>
          <w:rFonts w:ascii="Times New Roman" w:hAnsi="Times New Roman" w:cs="Times New Roman"/>
          <w:i/>
          <w:sz w:val="24"/>
          <w:szCs w:val="24"/>
        </w:rPr>
        <w:t>nore in sinistra idraulica del F</w:t>
      </w:r>
      <w:r w:rsidRPr="00A6497C">
        <w:rPr>
          <w:rFonts w:ascii="Times New Roman" w:hAnsi="Times New Roman" w:cs="Times New Roman"/>
          <w:i/>
          <w:sz w:val="24"/>
          <w:szCs w:val="24"/>
        </w:rPr>
        <w:t xml:space="preserve">iume </w:t>
      </w:r>
      <w:proofErr w:type="spellStart"/>
      <w:r w:rsidRPr="00A6497C">
        <w:rPr>
          <w:rFonts w:ascii="Times New Roman" w:hAnsi="Times New Roman" w:cs="Times New Roman"/>
          <w:i/>
          <w:sz w:val="24"/>
          <w:szCs w:val="24"/>
        </w:rPr>
        <w:t>Corace</w:t>
      </w:r>
      <w:proofErr w:type="spellEnd"/>
      <w:r w:rsidRPr="00A6497C">
        <w:rPr>
          <w:rFonts w:ascii="Times New Roman" w:hAnsi="Times New Roman" w:cs="Times New Roman"/>
          <w:i/>
          <w:sz w:val="24"/>
          <w:szCs w:val="24"/>
        </w:rPr>
        <w:t xml:space="preserve"> – Area Universitaria – Cittadella Regionale"  </w:t>
      </w:r>
    </w:p>
    <w:p w:rsidR="00D9702C" w:rsidRPr="0037284A" w:rsidRDefault="00D9702C" w:rsidP="00D9702C">
      <w:pPr>
        <w:pStyle w:val="Titolo3"/>
        <w:spacing w:before="0" w:after="0"/>
        <w:ind w:left="0" w:firstLine="0"/>
        <w:jc w:val="center"/>
        <w:rPr>
          <w:rFonts w:ascii="Times New Roman" w:hAnsi="Times New Roman" w:cs="Times New Roman"/>
        </w:rPr>
      </w:pPr>
      <w:proofErr w:type="spellStart"/>
      <w:proofErr w:type="gramStart"/>
      <w:r w:rsidRPr="0037284A">
        <w:rPr>
          <w:rFonts w:ascii="Times New Roman" w:hAnsi="Times New Roman" w:cs="Times New Roman"/>
          <w:sz w:val="22"/>
          <w:szCs w:val="22"/>
        </w:rPr>
        <w:t>C.U.P.</w:t>
      </w:r>
      <w:proofErr w:type="spellEnd"/>
      <w:proofErr w:type="gramEnd"/>
      <w:r w:rsidRPr="0037284A">
        <w:rPr>
          <w:rFonts w:ascii="Times New Roman" w:hAnsi="Times New Roman" w:cs="Times New Roman"/>
          <w:sz w:val="22"/>
          <w:szCs w:val="22"/>
        </w:rPr>
        <w:t xml:space="preserve"> </w:t>
      </w:r>
      <w:r w:rsidRPr="0037284A">
        <w:rPr>
          <w:rFonts w:ascii="Times New Roman" w:hAnsi="Times New Roman" w:cs="Times New Roman"/>
          <w:iCs/>
          <w:sz w:val="22"/>
          <w:szCs w:val="22"/>
        </w:rPr>
        <w:t>J63B17000080001</w:t>
      </w:r>
      <w:r w:rsidRPr="0037284A">
        <w:rPr>
          <w:rFonts w:ascii="Times New Roman" w:hAnsi="Times New Roman" w:cs="Times New Roman"/>
          <w:sz w:val="22"/>
          <w:szCs w:val="22"/>
        </w:rPr>
        <w:t xml:space="preserve">– CIG </w:t>
      </w:r>
      <w:r w:rsidR="00C20B56" w:rsidRPr="000F7AD6">
        <w:rPr>
          <w:rFonts w:ascii="Times New Roman" w:hAnsi="Times New Roman" w:cs="Times New Roman"/>
          <w:iCs/>
          <w:sz w:val="22"/>
          <w:szCs w:val="22"/>
        </w:rPr>
        <w:t>784522654C</w:t>
      </w:r>
    </w:p>
    <w:p w:rsidR="000F4DF6" w:rsidRPr="008C71DA" w:rsidRDefault="000F4DF6" w:rsidP="00B576DA">
      <w:pPr>
        <w:pStyle w:val="Titolo3"/>
        <w:spacing w:before="0" w:after="0"/>
        <w:ind w:left="0" w:firstLine="0"/>
        <w:jc w:val="center"/>
        <w:rPr>
          <w:rFonts w:ascii="Times New Roman" w:hAnsi="Times New Roman" w:cs="Times New Roman"/>
        </w:rPr>
      </w:pPr>
    </w:p>
    <w:p w:rsidR="000F4DF6" w:rsidRDefault="000F4DF6">
      <w:pPr>
        <w:widowControl w:val="0"/>
        <w:overflowPunct w:val="0"/>
        <w:autoSpaceDE w:val="0"/>
        <w:spacing w:after="0" w:line="240" w:lineRule="auto"/>
        <w:ind w:right="80"/>
        <w:jc w:val="both"/>
        <w:rPr>
          <w:rFonts w:ascii="Times New Roman" w:hAnsi="Times New Roman"/>
          <w:bCs/>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libero professionista singolo)</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Il sottoscritto (cognome) __________________________ (nome) ____________________</w:t>
      </w:r>
      <w:r w:rsidR="00B576DA">
        <w:rPr>
          <w:rFonts w:ascii="Times New Roman" w:hAnsi="Times New Roman"/>
          <w:sz w:val="20"/>
          <w:szCs w:val="20"/>
        </w:rPr>
        <w:t xml:space="preserve">_________________ nato </w:t>
      </w:r>
      <w:r>
        <w:rPr>
          <w:rFonts w:ascii="Times New Roman" w:hAnsi="Times New Roman"/>
          <w:sz w:val="20"/>
          <w:szCs w:val="20"/>
        </w:rPr>
        <w:t xml:space="preserve">il _________________________ a _____________________ residente a ________________________________________ Via ______________________________________________ n. ______ CAP ________ codice fiscale _____________________ </w:t>
      </w:r>
      <w:proofErr w:type="gramStart"/>
      <w:r>
        <w:rPr>
          <w:rFonts w:ascii="Times New Roman" w:hAnsi="Times New Roman"/>
          <w:sz w:val="20"/>
          <w:szCs w:val="20"/>
        </w:rPr>
        <w:t>in qualità di</w:t>
      </w:r>
      <w:proofErr w:type="gramEnd"/>
      <w:r>
        <w:rPr>
          <w:rFonts w:ascii="Times New Roman" w:hAnsi="Times New Roman"/>
          <w:sz w:val="20"/>
          <w:szCs w:val="20"/>
        </w:rPr>
        <w:t xml:space="preserve"> libero professionista singolo con studio in _________________________ Via _________________________ </w:t>
      </w:r>
      <w:proofErr w:type="spellStart"/>
      <w:r>
        <w:rPr>
          <w:rFonts w:ascii="Times New Roman" w:hAnsi="Times New Roman"/>
          <w:sz w:val="20"/>
          <w:szCs w:val="20"/>
        </w:rPr>
        <w:t>P.IVA</w:t>
      </w:r>
      <w:proofErr w:type="spellEnd"/>
      <w:r>
        <w:rPr>
          <w:rFonts w:ascii="Times New Roman" w:hAnsi="Times New Roman"/>
          <w:sz w:val="20"/>
          <w:szCs w:val="20"/>
        </w:rPr>
        <w:t xml:space="preserve"> _________________________</w:t>
      </w:r>
      <w:r w:rsidR="00B22A17">
        <w:rPr>
          <w:rFonts w:ascii="Times New Roman" w:hAnsi="Times New Roman"/>
          <w:sz w:val="20"/>
          <w:szCs w:val="20"/>
        </w:rPr>
        <w:t>, Tel. ____________________, E-mail ____________________________, PEC ________________________________</w:t>
      </w:r>
      <w:r>
        <w:rPr>
          <w:rFonts w:ascii="Times New Roman" w:hAnsi="Times New Roman"/>
          <w:sz w:val="20"/>
          <w:szCs w:val="20"/>
        </w:rPr>
        <w:t>.</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associazione di liberi professionisti)</w:t>
      </w:r>
    </w:p>
    <w:p w:rsidR="000F4DF6" w:rsidRDefault="00B15178">
      <w:p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dell’associazione di liberi professionisti ________________</w:t>
      </w:r>
      <w:r>
        <w:rPr>
          <w:rFonts w:ascii="Times New Roman" w:hAnsi="Times New Roman"/>
          <w:sz w:val="20"/>
          <w:szCs w:val="20"/>
        </w:rPr>
        <w:t>____________</w:t>
      </w:r>
      <w:r w:rsidR="000F4DF6">
        <w:rPr>
          <w:rFonts w:ascii="Times New Roman" w:hAnsi="Times New Roman"/>
          <w:sz w:val="20"/>
          <w:szCs w:val="20"/>
        </w:rPr>
        <w:t>___ costituita nelle forme di cui alla legge n. 1815/1939, con sede in __________</w:t>
      </w:r>
      <w:r>
        <w:rPr>
          <w:rFonts w:ascii="Times New Roman" w:hAnsi="Times New Roman"/>
          <w:sz w:val="20"/>
          <w:szCs w:val="20"/>
        </w:rPr>
        <w:t>_____</w:t>
      </w:r>
      <w:r w:rsidR="000F4DF6">
        <w:rPr>
          <w:rFonts w:ascii="Times New Roman" w:hAnsi="Times New Roman"/>
          <w:sz w:val="20"/>
          <w:szCs w:val="20"/>
        </w:rPr>
        <w:t>______</w:t>
      </w:r>
      <w:r>
        <w:rPr>
          <w:rFonts w:ascii="Times New Roman" w:hAnsi="Times New Roman"/>
          <w:sz w:val="20"/>
          <w:szCs w:val="20"/>
        </w:rPr>
        <w:t>___</w:t>
      </w:r>
      <w:r w:rsidR="000F4DF6">
        <w:rPr>
          <w:rFonts w:ascii="Times New Roman" w:hAnsi="Times New Roman"/>
          <w:sz w:val="20"/>
          <w:szCs w:val="20"/>
        </w:rPr>
        <w:t>___ Via _______</w:t>
      </w:r>
      <w:r>
        <w:rPr>
          <w:rFonts w:ascii="Times New Roman" w:hAnsi="Times New Roman"/>
          <w:sz w:val="20"/>
          <w:szCs w:val="20"/>
        </w:rPr>
        <w:t xml:space="preserve">_____________________________ </w:t>
      </w:r>
      <w:r w:rsidR="000F4DF6">
        <w:rPr>
          <w:rFonts w:ascii="Times New Roman" w:hAnsi="Times New Roman"/>
          <w:sz w:val="20"/>
          <w:szCs w:val="20"/>
        </w:rPr>
        <w:t>n. ______ CAP</w:t>
      </w:r>
      <w:r>
        <w:rPr>
          <w:rFonts w:ascii="Times New Roman" w:hAnsi="Times New Roman"/>
          <w:sz w:val="20"/>
          <w:szCs w:val="20"/>
        </w:rPr>
        <w:t> ______________</w:t>
      </w:r>
      <w:r w:rsidR="000F4DF6">
        <w:rPr>
          <w:rFonts w:ascii="Times New Roman" w:hAnsi="Times New Roman"/>
          <w:sz w:val="20"/>
          <w:szCs w:val="20"/>
        </w:rPr>
        <w:t xml:space="preserve"> </w:t>
      </w:r>
      <w:proofErr w:type="spellStart"/>
      <w:r w:rsidR="000F4DF6">
        <w:rPr>
          <w:rFonts w:ascii="Times New Roman" w:hAnsi="Times New Roman"/>
          <w:sz w:val="20"/>
          <w:szCs w:val="20"/>
        </w:rPr>
        <w:t>P.IVA</w:t>
      </w:r>
      <w:proofErr w:type="spellEnd"/>
      <w:r w:rsidR="000F4DF6">
        <w:rPr>
          <w:rFonts w:ascii="Times New Roman" w:hAnsi="Times New Roman"/>
          <w:sz w:val="20"/>
          <w:szCs w:val="20"/>
        </w:rPr>
        <w:t xml:space="preserve"> _______________</w:t>
      </w:r>
      <w:r>
        <w:rPr>
          <w:rFonts w:ascii="Times New Roman" w:hAnsi="Times New Roman"/>
          <w:sz w:val="20"/>
          <w:szCs w:val="20"/>
        </w:rPr>
        <w:t>__________</w:t>
      </w:r>
      <w:r w:rsidR="000F4DF6">
        <w:rPr>
          <w:rFonts w:ascii="Times New Roman" w:hAnsi="Times New Roman"/>
          <w:sz w:val="20"/>
          <w:szCs w:val="20"/>
        </w:rPr>
        <w:t>______</w:t>
      </w:r>
      <w:r w:rsidR="00B22A17">
        <w:rPr>
          <w:rFonts w:ascii="Times New Roman" w:hAnsi="Times New Roman"/>
          <w:sz w:val="20"/>
          <w:szCs w:val="20"/>
        </w:rPr>
        <w:t>, Tel. ____________________, E-mail ____________________________, PEC ________________________________.</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w:t>
      </w:r>
      <w:r>
        <w:rPr>
          <w:rFonts w:ascii="Times New Roman" w:hAnsi="Times New Roman"/>
          <w:i/>
          <w:sz w:val="20"/>
          <w:szCs w:val="20"/>
        </w:rPr>
        <w:t xml:space="preserve">riprodurre le righe sovrastanti e compilarle tante volte quanti </w:t>
      </w:r>
      <w:proofErr w:type="gramStart"/>
      <w:r>
        <w:rPr>
          <w:rFonts w:ascii="Times New Roman" w:hAnsi="Times New Roman"/>
          <w:i/>
          <w:sz w:val="20"/>
          <w:szCs w:val="20"/>
        </w:rPr>
        <w:t>sono</w:t>
      </w:r>
      <w:proofErr w:type="gramEnd"/>
      <w:r>
        <w:rPr>
          <w:rFonts w:ascii="Times New Roman" w:hAnsi="Times New Roman"/>
          <w:i/>
          <w:sz w:val="20"/>
          <w:szCs w:val="20"/>
        </w:rPr>
        <w:t xml:space="preserve"> i professionisti dello studio associato)</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DD6B15" w:rsidRDefault="00DD6B15">
      <w:pPr>
        <w:autoSpaceDE w:val="0"/>
        <w:spacing w:after="0" w:line="240" w:lineRule="auto"/>
        <w:jc w:val="center"/>
        <w:rPr>
          <w:rFonts w:ascii="Times New Roman" w:hAnsi="Times New Roman"/>
          <w:i/>
          <w:iCs/>
          <w:sz w:val="20"/>
          <w:szCs w:val="20"/>
        </w:rPr>
      </w:pPr>
    </w:p>
    <w:p w:rsidR="00DD6B15" w:rsidRDefault="00DD6B15">
      <w:pPr>
        <w:autoSpaceDE w:val="0"/>
        <w:spacing w:after="0" w:line="240" w:lineRule="auto"/>
        <w:jc w:val="center"/>
        <w:rPr>
          <w:rFonts w:ascii="Times New Roman" w:hAnsi="Times New Roman"/>
          <w:i/>
          <w:iCs/>
          <w:sz w:val="20"/>
          <w:szCs w:val="20"/>
        </w:rPr>
      </w:pPr>
    </w:p>
    <w:p w:rsidR="00DD6B15" w:rsidRDefault="00DD6B15">
      <w:pPr>
        <w:autoSpaceDE w:val="0"/>
        <w:spacing w:after="0" w:line="240" w:lineRule="auto"/>
        <w:jc w:val="center"/>
        <w:rPr>
          <w:rFonts w:ascii="Times New Roman" w:hAnsi="Times New Roman"/>
          <w:i/>
          <w:iCs/>
          <w:sz w:val="20"/>
          <w:szCs w:val="20"/>
        </w:rPr>
      </w:pPr>
    </w:p>
    <w:p w:rsidR="00DD6B15" w:rsidRDefault="00DD6B15">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società di professionisti)</w:t>
      </w:r>
    </w:p>
    <w:p w:rsidR="00A159C9" w:rsidRDefault="000F4DF6">
      <w:p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w:t>
      </w:r>
      <w:proofErr w:type="spellStart"/>
      <w:r>
        <w:rPr>
          <w:rFonts w:ascii="Times New Roman" w:hAnsi="Times New Roman"/>
          <w:sz w:val="20"/>
          <w:szCs w:val="20"/>
        </w:rPr>
        <w:t>natoil</w:t>
      </w:r>
      <w:proofErr w:type="spellEnd"/>
      <w:r w:rsidR="00B15178">
        <w:rPr>
          <w:rFonts w:ascii="Times New Roman" w:hAnsi="Times New Roman"/>
          <w:sz w:val="20"/>
          <w:szCs w:val="20"/>
        </w:rPr>
        <w:t> ___________________</w:t>
      </w:r>
      <w:r>
        <w:rPr>
          <w:rFonts w:ascii="Times New Roman" w:hAnsi="Times New Roman"/>
          <w:sz w:val="20"/>
          <w:szCs w:val="20"/>
        </w:rPr>
        <w:t xml:space="preserve"> a __</w:t>
      </w:r>
      <w:r w:rsidR="00B15178">
        <w:rPr>
          <w:rFonts w:ascii="Times New Roman" w:hAnsi="Times New Roman"/>
          <w:sz w:val="20"/>
          <w:szCs w:val="20"/>
        </w:rPr>
        <w:t>___</w:t>
      </w:r>
      <w:r>
        <w:rPr>
          <w:rFonts w:ascii="Times New Roman" w:hAnsi="Times New Roman"/>
          <w:sz w:val="20"/>
          <w:szCs w:val="20"/>
        </w:rPr>
        <w:t>___________________ residente a ________________________________________ Via ________________________________________</w:t>
      </w:r>
      <w:r w:rsidR="00B15178">
        <w:rPr>
          <w:rFonts w:ascii="Times New Roman" w:hAnsi="Times New Roman"/>
          <w:sz w:val="20"/>
          <w:szCs w:val="20"/>
        </w:rPr>
        <w:t>______</w:t>
      </w:r>
      <w:r>
        <w:rPr>
          <w:rFonts w:ascii="Times New Roman" w:hAnsi="Times New Roman"/>
          <w:sz w:val="20"/>
          <w:szCs w:val="20"/>
        </w:rPr>
        <w:t>______ n. ____</w:t>
      </w:r>
      <w:r w:rsidR="00B15178">
        <w:rPr>
          <w:rFonts w:ascii="Times New Roman" w:hAnsi="Times New Roman"/>
          <w:sz w:val="20"/>
          <w:szCs w:val="20"/>
        </w:rPr>
        <w:t>_</w:t>
      </w:r>
      <w:r>
        <w:rPr>
          <w:rFonts w:ascii="Times New Roman" w:hAnsi="Times New Roman"/>
          <w:sz w:val="20"/>
          <w:szCs w:val="20"/>
        </w:rPr>
        <w:t>__ CAP __</w:t>
      </w:r>
      <w:r w:rsidR="00B15178">
        <w:rPr>
          <w:rFonts w:ascii="Times New Roman" w:hAnsi="Times New Roman"/>
          <w:sz w:val="20"/>
          <w:szCs w:val="20"/>
        </w:rPr>
        <w:t>_____</w:t>
      </w:r>
      <w:r>
        <w:rPr>
          <w:rFonts w:ascii="Times New Roman" w:hAnsi="Times New Roman"/>
          <w:sz w:val="20"/>
          <w:szCs w:val="20"/>
        </w:rPr>
        <w:t>______ codice</w:t>
      </w:r>
      <w:r w:rsidR="00B15178">
        <w:rPr>
          <w:rFonts w:ascii="Times New Roman" w:hAnsi="Times New Roman"/>
          <w:sz w:val="20"/>
          <w:szCs w:val="20"/>
        </w:rPr>
        <w:t> </w:t>
      </w:r>
      <w:r>
        <w:rPr>
          <w:rFonts w:ascii="Times New Roman" w:hAnsi="Times New Roman"/>
          <w:sz w:val="20"/>
          <w:szCs w:val="20"/>
        </w:rPr>
        <w:t>fiscale</w:t>
      </w:r>
      <w:r w:rsidR="00B15178">
        <w:rPr>
          <w:rFonts w:ascii="Times New Roman" w:hAnsi="Times New Roman"/>
          <w:sz w:val="20"/>
          <w:szCs w:val="20"/>
        </w:rPr>
        <w:t> </w:t>
      </w:r>
      <w:r>
        <w:rPr>
          <w:rFonts w:ascii="Times New Roman" w:hAnsi="Times New Roman"/>
          <w:sz w:val="20"/>
          <w:szCs w:val="20"/>
        </w:rPr>
        <w:t>________________</w:t>
      </w:r>
      <w:r w:rsidR="00B15178">
        <w:rPr>
          <w:rFonts w:ascii="Times New Roman" w:hAnsi="Times New Roman"/>
          <w:sz w:val="20"/>
          <w:szCs w:val="20"/>
        </w:rPr>
        <w:t>____________</w:t>
      </w:r>
      <w:r>
        <w:rPr>
          <w:rFonts w:ascii="Times New Roman" w:hAnsi="Times New Roman"/>
          <w:sz w:val="20"/>
          <w:szCs w:val="20"/>
        </w:rPr>
        <w:t>_</w:t>
      </w:r>
      <w:r w:rsidR="00B15178">
        <w:rPr>
          <w:rFonts w:ascii="Times New Roman" w:hAnsi="Times New Roman"/>
          <w:sz w:val="20"/>
          <w:szCs w:val="20"/>
        </w:rPr>
        <w:t>__</w:t>
      </w:r>
      <w:r>
        <w:rPr>
          <w:rFonts w:ascii="Times New Roman" w:hAnsi="Times New Roman"/>
          <w:sz w:val="20"/>
          <w:szCs w:val="20"/>
        </w:rPr>
        <w:t>____ in qualità di _______</w:t>
      </w:r>
      <w:r w:rsidR="00B15178">
        <w:rPr>
          <w:rFonts w:ascii="Times New Roman" w:hAnsi="Times New Roman"/>
          <w:sz w:val="20"/>
          <w:szCs w:val="20"/>
        </w:rPr>
        <w:t>___</w:t>
      </w:r>
      <w:r>
        <w:rPr>
          <w:rFonts w:ascii="Times New Roman" w:hAnsi="Times New Roman"/>
          <w:sz w:val="20"/>
          <w:szCs w:val="20"/>
        </w:rPr>
        <w:t>____________ della società di professionisti ________________</w:t>
      </w:r>
      <w:r w:rsidR="00B15178">
        <w:rPr>
          <w:rFonts w:ascii="Times New Roman" w:hAnsi="Times New Roman"/>
          <w:sz w:val="20"/>
          <w:szCs w:val="20"/>
        </w:rPr>
        <w:t>_________</w:t>
      </w:r>
      <w:r>
        <w:rPr>
          <w:rFonts w:ascii="Times New Roman" w:hAnsi="Times New Roman"/>
          <w:sz w:val="20"/>
          <w:szCs w:val="20"/>
        </w:rPr>
        <w:t>___ con sede in __</w:t>
      </w:r>
      <w:r w:rsidR="00B15178">
        <w:rPr>
          <w:rFonts w:ascii="Times New Roman" w:hAnsi="Times New Roman"/>
          <w:sz w:val="20"/>
          <w:szCs w:val="20"/>
        </w:rPr>
        <w:t>___</w:t>
      </w:r>
      <w:r>
        <w:rPr>
          <w:rFonts w:ascii="Times New Roman" w:hAnsi="Times New Roman"/>
          <w:sz w:val="20"/>
          <w:szCs w:val="20"/>
        </w:rPr>
        <w:t>____________</w:t>
      </w:r>
      <w:r w:rsidR="00B15178">
        <w:rPr>
          <w:rFonts w:ascii="Times New Roman" w:hAnsi="Times New Roman"/>
          <w:sz w:val="20"/>
          <w:szCs w:val="20"/>
        </w:rPr>
        <w:t>________</w:t>
      </w:r>
      <w:r>
        <w:rPr>
          <w:rFonts w:ascii="Times New Roman" w:hAnsi="Times New Roman"/>
          <w:sz w:val="20"/>
          <w:szCs w:val="20"/>
        </w:rPr>
        <w:t>_</w:t>
      </w:r>
      <w:r w:rsidR="00B15178">
        <w:rPr>
          <w:rFonts w:ascii="Times New Roman" w:hAnsi="Times New Roman"/>
          <w:sz w:val="20"/>
          <w:szCs w:val="20"/>
        </w:rPr>
        <w:t>____</w:t>
      </w:r>
      <w:r>
        <w:rPr>
          <w:rFonts w:ascii="Times New Roman" w:hAnsi="Times New Roman"/>
          <w:sz w:val="20"/>
          <w:szCs w:val="20"/>
        </w:rPr>
        <w:t>____ Via</w:t>
      </w:r>
      <w:r w:rsidR="00B15178">
        <w:rPr>
          <w:rFonts w:ascii="Times New Roman" w:hAnsi="Times New Roman"/>
          <w:sz w:val="20"/>
          <w:szCs w:val="20"/>
        </w:rPr>
        <w:t> </w:t>
      </w:r>
      <w:r>
        <w:rPr>
          <w:rFonts w:ascii="Times New Roman" w:hAnsi="Times New Roman"/>
          <w:sz w:val="20"/>
          <w:szCs w:val="20"/>
        </w:rPr>
        <w:t>__</w:t>
      </w:r>
      <w:r w:rsidR="00B15178">
        <w:rPr>
          <w:rFonts w:ascii="Times New Roman" w:hAnsi="Times New Roman"/>
          <w:sz w:val="20"/>
          <w:szCs w:val="20"/>
        </w:rPr>
        <w:t>______</w:t>
      </w:r>
      <w:r>
        <w:rPr>
          <w:rFonts w:ascii="Times New Roman" w:hAnsi="Times New Roman"/>
          <w:sz w:val="20"/>
          <w:szCs w:val="20"/>
        </w:rPr>
        <w:t>__</w:t>
      </w:r>
      <w:r w:rsidR="00B15178">
        <w:rPr>
          <w:rFonts w:ascii="Times New Roman" w:hAnsi="Times New Roman"/>
          <w:sz w:val="20"/>
          <w:szCs w:val="20"/>
        </w:rPr>
        <w:t xml:space="preserve">________________________ </w:t>
      </w:r>
      <w:r>
        <w:rPr>
          <w:rFonts w:ascii="Times New Roman" w:hAnsi="Times New Roman"/>
          <w:sz w:val="20"/>
          <w:szCs w:val="20"/>
        </w:rPr>
        <w:t>n. ___</w:t>
      </w:r>
      <w:r w:rsidR="00B15178">
        <w:rPr>
          <w:rFonts w:ascii="Times New Roman" w:hAnsi="Times New Roman"/>
          <w:sz w:val="20"/>
          <w:szCs w:val="20"/>
        </w:rPr>
        <w:t>_</w:t>
      </w:r>
      <w:r>
        <w:rPr>
          <w:rFonts w:ascii="Times New Roman" w:hAnsi="Times New Roman"/>
          <w:sz w:val="20"/>
          <w:szCs w:val="20"/>
        </w:rPr>
        <w:t>___ CAP</w:t>
      </w:r>
      <w:r w:rsidR="00B15178">
        <w:rPr>
          <w:rFonts w:ascii="Times New Roman" w:hAnsi="Times New Roman"/>
          <w:sz w:val="20"/>
          <w:szCs w:val="20"/>
        </w:rPr>
        <w:t> ______</w:t>
      </w:r>
      <w:r>
        <w:rPr>
          <w:rFonts w:ascii="Times New Roman" w:hAnsi="Times New Roman"/>
          <w:sz w:val="20"/>
          <w:szCs w:val="20"/>
        </w:rPr>
        <w:t xml:space="preserve">_____ </w:t>
      </w:r>
      <w:proofErr w:type="spellStart"/>
      <w:r>
        <w:rPr>
          <w:rFonts w:ascii="Times New Roman" w:hAnsi="Times New Roman"/>
          <w:sz w:val="20"/>
          <w:szCs w:val="20"/>
        </w:rPr>
        <w:t>P.IVA</w:t>
      </w:r>
      <w:proofErr w:type="spellEnd"/>
      <w:r>
        <w:rPr>
          <w:rFonts w:ascii="Times New Roman" w:hAnsi="Times New Roman"/>
          <w:sz w:val="20"/>
          <w:szCs w:val="20"/>
        </w:rPr>
        <w:t xml:space="preserve"> _______</w:t>
      </w:r>
      <w:r w:rsidR="00B15178">
        <w:rPr>
          <w:rFonts w:ascii="Times New Roman" w:hAnsi="Times New Roman"/>
          <w:sz w:val="20"/>
          <w:szCs w:val="20"/>
        </w:rPr>
        <w:t>____</w:t>
      </w:r>
      <w:r>
        <w:rPr>
          <w:rFonts w:ascii="Times New Roman" w:hAnsi="Times New Roman"/>
          <w:sz w:val="20"/>
          <w:szCs w:val="20"/>
        </w:rPr>
        <w:t>______________</w:t>
      </w:r>
      <w:r w:rsidR="00B22A17">
        <w:rPr>
          <w:rFonts w:ascii="Times New Roman" w:hAnsi="Times New Roman"/>
          <w:sz w:val="20"/>
          <w:szCs w:val="20"/>
        </w:rPr>
        <w:t>, Tel. ____________________, E-mail ____________________________, PEC ________________________________.</w:t>
      </w:r>
    </w:p>
    <w:p w:rsidR="000F4DF6" w:rsidRDefault="000F4DF6" w:rsidP="00A159C9">
      <w:pPr>
        <w:autoSpaceDE w:val="0"/>
        <w:spacing w:after="0"/>
        <w:jc w:val="both"/>
        <w:rPr>
          <w:rFonts w:ascii="Times New Roman" w:hAnsi="Times New Roman"/>
          <w:sz w:val="20"/>
          <w:szCs w:val="20"/>
        </w:rPr>
      </w:pPr>
      <w:r>
        <w:rPr>
          <w:rFonts w:ascii="Times New Roman" w:hAnsi="Times New Roman"/>
          <w:b/>
          <w:bCs/>
          <w:i/>
        </w:rPr>
        <w:t xml:space="preserve">(nel caso di società </w:t>
      </w:r>
      <w:proofErr w:type="gramStart"/>
      <w:r>
        <w:rPr>
          <w:rFonts w:ascii="Times New Roman" w:hAnsi="Times New Roman"/>
          <w:b/>
          <w:bCs/>
          <w:i/>
        </w:rPr>
        <w:t xml:space="preserve">di </w:t>
      </w:r>
      <w:proofErr w:type="gramEnd"/>
      <w:r>
        <w:rPr>
          <w:rFonts w:ascii="Times New Roman" w:hAnsi="Times New Roman"/>
          <w:b/>
          <w:bCs/>
          <w:i/>
        </w:rPr>
        <w:t>ingegneria)</w:t>
      </w:r>
    </w:p>
    <w:p w:rsidR="000F4DF6" w:rsidRDefault="00B15178" w:rsidP="00A159C9">
      <w:pPr>
        <w:autoSpaceDE w:val="0"/>
        <w:spacing w:after="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 società di ingegneria ______________</w:t>
      </w:r>
      <w:r>
        <w:rPr>
          <w:rFonts w:ascii="Times New Roman" w:hAnsi="Times New Roman"/>
          <w:sz w:val="20"/>
          <w:szCs w:val="20"/>
        </w:rPr>
        <w:t>__________________</w:t>
      </w:r>
      <w:r w:rsidR="000F4DF6">
        <w:rPr>
          <w:rFonts w:ascii="Times New Roman" w:hAnsi="Times New Roman"/>
          <w:sz w:val="20"/>
          <w:szCs w:val="20"/>
        </w:rPr>
        <w:t xml:space="preserve"> con sede in __</w:t>
      </w:r>
      <w:r>
        <w:rPr>
          <w:rFonts w:ascii="Times New Roman" w:hAnsi="Times New Roman"/>
          <w:sz w:val="20"/>
          <w:szCs w:val="20"/>
        </w:rPr>
        <w:t>_________________</w:t>
      </w:r>
      <w:r w:rsidR="000F4DF6">
        <w:rPr>
          <w:rFonts w:ascii="Times New Roman" w:hAnsi="Times New Roman"/>
          <w:sz w:val="20"/>
          <w:szCs w:val="20"/>
        </w:rPr>
        <w:t>_________________ Via</w:t>
      </w:r>
      <w:r>
        <w:rPr>
          <w:rFonts w:ascii="Times New Roman" w:hAnsi="Times New Roman"/>
          <w:sz w:val="20"/>
          <w:szCs w:val="20"/>
        </w:rPr>
        <w:t> </w:t>
      </w:r>
      <w:r w:rsidR="000F4DF6">
        <w:rPr>
          <w:rFonts w:ascii="Times New Roman" w:hAnsi="Times New Roman"/>
          <w:sz w:val="20"/>
          <w:szCs w:val="20"/>
        </w:rPr>
        <w:t xml:space="preserve">___________________  n. ______ CAP ___________________  </w:t>
      </w:r>
      <w:proofErr w:type="spellStart"/>
      <w:r w:rsidR="000F4DF6">
        <w:rPr>
          <w:rFonts w:ascii="Times New Roman" w:hAnsi="Times New Roman"/>
          <w:sz w:val="20"/>
          <w:szCs w:val="20"/>
        </w:rPr>
        <w:t>P.IVA</w:t>
      </w:r>
      <w:proofErr w:type="spellEnd"/>
      <w:r w:rsidR="000F4DF6">
        <w:rPr>
          <w:rFonts w:ascii="Times New Roman" w:hAnsi="Times New Roman"/>
          <w:sz w:val="20"/>
          <w:szCs w:val="20"/>
        </w:rPr>
        <w:t xml:space="preserve"> _________</w:t>
      </w:r>
      <w:r>
        <w:rPr>
          <w:rFonts w:ascii="Times New Roman" w:hAnsi="Times New Roman"/>
          <w:sz w:val="20"/>
          <w:szCs w:val="20"/>
        </w:rPr>
        <w:t>____</w:t>
      </w:r>
      <w:r w:rsidR="000F4DF6">
        <w:rPr>
          <w:rFonts w:ascii="Times New Roman" w:hAnsi="Times New Roman"/>
          <w:sz w:val="20"/>
          <w:szCs w:val="20"/>
        </w:rPr>
        <w:t>____________</w:t>
      </w:r>
    </w:p>
    <w:p w:rsidR="009438C9" w:rsidRDefault="009438C9" w:rsidP="00A159C9">
      <w:pPr>
        <w:autoSpaceDE w:val="0"/>
        <w:spacing w:after="0"/>
        <w:jc w:val="both"/>
        <w:rPr>
          <w:rFonts w:ascii="Times New Roman" w:hAnsi="Times New Roman"/>
          <w:b/>
          <w:bCs/>
          <w:i/>
        </w:rPr>
      </w:pPr>
    </w:p>
    <w:p w:rsidR="000F4DF6" w:rsidRDefault="000F4DF6" w:rsidP="00444ACB">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costituito)</w:t>
      </w:r>
    </w:p>
    <w:p w:rsidR="000F4DF6" w:rsidRPr="00B576DA" w:rsidRDefault="000F4DF6" w:rsidP="00444ACB">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w:t>
      </w:r>
      <w:proofErr w:type="gramStart"/>
      <w:r w:rsidRPr="00B576DA">
        <w:rPr>
          <w:rFonts w:ascii="Times New Roman" w:hAnsi="Times New Roman"/>
          <w:bCs/>
          <w:i/>
          <w:sz w:val="20"/>
          <w:szCs w:val="20"/>
        </w:rPr>
        <w:t>componente</w:t>
      </w:r>
      <w:proofErr w:type="gramEnd"/>
      <w:r w:rsidRPr="00B576DA">
        <w:rPr>
          <w:rFonts w:ascii="Times New Roman" w:hAnsi="Times New Roman"/>
          <w:bCs/>
          <w:i/>
          <w:sz w:val="20"/>
          <w:szCs w:val="20"/>
        </w:rPr>
        <w:t xml:space="preserve"> indicare la forma giuridica. </w:t>
      </w:r>
    </w:p>
    <w:p w:rsidR="000F4DF6" w:rsidRPr="00B576DA" w:rsidRDefault="000F4DF6" w:rsidP="00444ACB">
      <w:pPr>
        <w:autoSpaceDE w:val="0"/>
        <w:spacing w:after="0" w:line="240" w:lineRule="auto"/>
        <w:jc w:val="both"/>
        <w:rPr>
          <w:rFonts w:ascii="Times New Roman" w:hAnsi="Times New Roman"/>
          <w:bCs/>
          <w:i/>
          <w:sz w:val="20"/>
          <w:szCs w:val="20"/>
        </w:rPr>
      </w:pPr>
      <w:proofErr w:type="gramStart"/>
      <w:r w:rsidRPr="00B576DA">
        <w:rPr>
          <w:rFonts w:ascii="Times New Roman" w:hAnsi="Times New Roman"/>
          <w:bCs/>
          <w:i/>
          <w:sz w:val="20"/>
          <w:szCs w:val="20"/>
        </w:rPr>
        <w:t>In caso di associazione di liberi professionisti costituita nelle forme di cui alla legge n. 1815/1939, indicare tutti i professionisti dell</w:t>
      </w:r>
      <w:proofErr w:type="gramEnd"/>
      <w:r w:rsidRPr="00B576DA">
        <w:rPr>
          <w:rFonts w:ascii="Times New Roman" w:hAnsi="Times New Roman"/>
          <w:bCs/>
          <w:i/>
          <w:sz w:val="20"/>
          <w:szCs w:val="20"/>
        </w:rPr>
        <w:t xml:space="preserve">o studio associato. </w:t>
      </w:r>
    </w:p>
    <w:p w:rsidR="000F4DF6" w:rsidRPr="00B576DA" w:rsidRDefault="000F4DF6" w:rsidP="00B15178">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F4DF6" w:rsidRDefault="00B15178">
      <w:pPr>
        <w:autoSpaceDE w:val="0"/>
        <w:spacing w:after="240"/>
        <w:jc w:val="both"/>
        <w:rPr>
          <w:rFonts w:ascii="Times New Roman" w:hAnsi="Times New Roman"/>
          <w:i/>
          <w:sz w:val="20"/>
          <w:szCs w:val="20"/>
        </w:rPr>
      </w:pPr>
      <w:r>
        <w:rPr>
          <w:rFonts w:ascii="Times New Roman" w:hAnsi="Times New Roman"/>
          <w:sz w:val="20"/>
          <w:szCs w:val="20"/>
        </w:rPr>
        <w:t>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w:t>
      </w:r>
      <w:r w:rsidR="000F4DF6">
        <w:rPr>
          <w:rFonts w:ascii="Times New Roman" w:hAnsi="Times New Roman"/>
          <w:sz w:val="20"/>
          <w:szCs w:val="20"/>
        </w:rPr>
        <w:t xml:space="preserve"> del/della ___________________ con sede in ___________________ Via _______________</w:t>
      </w:r>
      <w:r>
        <w:rPr>
          <w:rFonts w:ascii="Times New Roman" w:hAnsi="Times New Roman"/>
          <w:sz w:val="20"/>
          <w:szCs w:val="20"/>
        </w:rPr>
        <w:t>_________</w:t>
      </w:r>
      <w:r w:rsidR="000F4DF6">
        <w:rPr>
          <w:rFonts w:ascii="Times New Roman" w:hAnsi="Times New Roman"/>
          <w:sz w:val="20"/>
          <w:szCs w:val="20"/>
        </w:rPr>
        <w:t xml:space="preserve"> n. ______ CAP</w:t>
      </w:r>
      <w:r>
        <w:rPr>
          <w:rFonts w:ascii="Times New Roman" w:hAnsi="Times New Roman"/>
          <w:sz w:val="20"/>
          <w:szCs w:val="20"/>
        </w:rPr>
        <w:t xml:space="preserve"> _______________ </w:t>
      </w:r>
      <w:proofErr w:type="spellStart"/>
      <w:r w:rsidR="000F4DF6">
        <w:rPr>
          <w:rFonts w:ascii="Times New Roman" w:hAnsi="Times New Roman"/>
          <w:sz w:val="20"/>
          <w:szCs w:val="20"/>
        </w:rPr>
        <w:t>P.IVA</w:t>
      </w:r>
      <w:proofErr w:type="spellEnd"/>
      <w:r w:rsidR="000F4DF6">
        <w:rPr>
          <w:rFonts w:ascii="Times New Roman" w:hAnsi="Times New Roman"/>
          <w:sz w:val="20"/>
          <w:szCs w:val="20"/>
        </w:rPr>
        <w:t xml:space="preserve"> ________________</w:t>
      </w:r>
      <w:r>
        <w:rPr>
          <w:rFonts w:ascii="Times New Roman" w:hAnsi="Times New Roman"/>
          <w:sz w:val="20"/>
          <w:szCs w:val="20"/>
        </w:rPr>
        <w:t>______________</w:t>
      </w:r>
      <w:r w:rsidR="000F4DF6">
        <w:rPr>
          <w:rFonts w:ascii="Times New Roman" w:hAnsi="Times New Roman"/>
          <w:sz w:val="20"/>
          <w:szCs w:val="20"/>
        </w:rPr>
        <w:t xml:space="preserve">_____, </w:t>
      </w:r>
      <w:r w:rsidR="00B22A17">
        <w:rPr>
          <w:rFonts w:ascii="Times New Roman" w:hAnsi="Times New Roman"/>
          <w:sz w:val="20"/>
          <w:szCs w:val="20"/>
        </w:rPr>
        <w:t>Tel. ____________________, E-mail ____________________________, PEC ________________________________,.</w:t>
      </w:r>
      <w:proofErr w:type="gramStart"/>
      <w:r w:rsidR="000F4DF6">
        <w:rPr>
          <w:rFonts w:ascii="Times New Roman" w:hAnsi="Times New Roman"/>
          <w:sz w:val="20"/>
          <w:szCs w:val="20"/>
        </w:rPr>
        <w:t>quale</w:t>
      </w:r>
      <w:proofErr w:type="gramEnd"/>
      <w:r w:rsidR="000F4DF6">
        <w:rPr>
          <w:rFonts w:ascii="Times New Roman" w:hAnsi="Times New Roman"/>
          <w:sz w:val="20"/>
          <w:szCs w:val="20"/>
        </w:rPr>
        <w:t xml:space="preserve"> </w:t>
      </w:r>
      <w:r w:rsidR="000F4DF6" w:rsidRPr="00B576DA">
        <w:rPr>
          <w:rFonts w:ascii="Times New Roman" w:hAnsi="Times New Roman"/>
          <w:b/>
          <w:sz w:val="20"/>
          <w:szCs w:val="20"/>
        </w:rPr>
        <w:t>mandataria</w:t>
      </w:r>
      <w:r w:rsidR="000F4DF6">
        <w:rPr>
          <w:rFonts w:ascii="Times New Roman" w:hAnsi="Times New Roman"/>
          <w:sz w:val="20"/>
          <w:szCs w:val="20"/>
        </w:rPr>
        <w:t xml:space="preserve"> del raggruppamento temporaneo costituito da:</w:t>
      </w:r>
    </w:p>
    <w:p w:rsidR="000F4DF6" w:rsidRDefault="000F4DF6">
      <w:pPr>
        <w:autoSpaceDE w:val="0"/>
        <w:spacing w:after="240"/>
        <w:jc w:val="both"/>
        <w:rPr>
          <w:rFonts w:ascii="Times New Roman" w:hAnsi="Times New Roman"/>
          <w:sz w:val="20"/>
          <w:szCs w:val="20"/>
          <w:u w:val="single"/>
        </w:rPr>
      </w:pPr>
      <w:r>
        <w:rPr>
          <w:rFonts w:ascii="Times New Roman" w:hAnsi="Times New Roman"/>
          <w:i/>
          <w:sz w:val="20"/>
          <w:szCs w:val="20"/>
        </w:rPr>
        <w:t xml:space="preserve">(in caso di persona fisica indicare nome, cognome, luogo e data di nascita, sede, partita iva e codice fiscale; in caso di persona giuridica indicare ragione o denominazione sociale, sede e partita </w:t>
      </w:r>
      <w:proofErr w:type="gramStart"/>
      <w:r>
        <w:rPr>
          <w:rFonts w:ascii="Times New Roman" w:hAnsi="Times New Roman"/>
          <w:i/>
          <w:sz w:val="20"/>
          <w:szCs w:val="20"/>
        </w:rPr>
        <w:t>iva.</w:t>
      </w:r>
      <w:proofErr w:type="gramEnd"/>
      <w:r>
        <w:rPr>
          <w:rFonts w:ascii="Times New Roman" w:hAnsi="Times New Roman"/>
          <w:i/>
          <w:sz w:val="20"/>
          <w:szCs w:val="20"/>
        </w:rPr>
        <w:t>)</w:t>
      </w:r>
    </w:p>
    <w:p w:rsidR="000F4DF6" w:rsidRDefault="000F4DF6" w:rsidP="00A159C9">
      <w:pPr>
        <w:numPr>
          <w:ilvl w:val="0"/>
          <w:numId w:val="2"/>
        </w:numPr>
        <w:autoSpaceDE w:val="0"/>
        <w:spacing w:after="0" w:line="480" w:lineRule="auto"/>
        <w:jc w:val="both"/>
        <w:rPr>
          <w:rFonts w:ascii="Times New Roman" w:hAnsi="Times New Roman"/>
          <w:sz w:val="20"/>
          <w:szCs w:val="20"/>
          <w:u w:val="single"/>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proofErr w:type="gramStart"/>
      <w:r>
        <w:rPr>
          <w:rFonts w:ascii="Times New Roman" w:hAnsi="Times New Roman"/>
          <w:sz w:val="20"/>
          <w:szCs w:val="20"/>
          <w:u w:val="single"/>
        </w:rPr>
        <w:tab/>
        <w:t>;</w:t>
      </w:r>
      <w:proofErr w:type="gramEnd"/>
    </w:p>
    <w:p w:rsidR="00444ACB" w:rsidRPr="00DD6B15" w:rsidRDefault="000F4DF6" w:rsidP="00DD6B15">
      <w:pPr>
        <w:numPr>
          <w:ilvl w:val="0"/>
          <w:numId w:val="2"/>
        </w:numPr>
        <w:autoSpaceDE w:val="0"/>
        <w:spacing w:after="0" w:line="480" w:lineRule="auto"/>
        <w:jc w:val="both"/>
        <w:rPr>
          <w:rFonts w:ascii="Times New Roman" w:hAnsi="Times New Roman"/>
          <w:bCs/>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proofErr w:type="gramStart"/>
      <w:r>
        <w:rPr>
          <w:rFonts w:ascii="Times New Roman" w:hAnsi="Times New Roman"/>
          <w:sz w:val="20"/>
          <w:szCs w:val="20"/>
          <w:u w:val="single"/>
        </w:rPr>
        <w:tab/>
        <w:t>;</w:t>
      </w:r>
      <w:proofErr w:type="gramEnd"/>
    </w:p>
    <w:p w:rsidR="000F4DF6" w:rsidRDefault="000F4DF6" w:rsidP="00444ACB">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costituendo</w:t>
      </w:r>
      <w:proofErr w:type="gramStart"/>
      <w:r>
        <w:rPr>
          <w:rFonts w:ascii="Times New Roman" w:hAnsi="Times New Roman"/>
          <w:b/>
          <w:bCs/>
          <w:i/>
        </w:rPr>
        <w:t>)</w:t>
      </w:r>
      <w:proofErr w:type="gramEnd"/>
    </w:p>
    <w:p w:rsidR="000F4DF6" w:rsidRPr="00B576DA" w:rsidRDefault="000F4DF6" w:rsidP="00444ACB">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w:t>
      </w:r>
      <w:proofErr w:type="gramStart"/>
      <w:r w:rsidRPr="00B576DA">
        <w:rPr>
          <w:rFonts w:ascii="Times New Roman" w:hAnsi="Times New Roman"/>
          <w:bCs/>
          <w:i/>
          <w:sz w:val="20"/>
          <w:szCs w:val="20"/>
        </w:rPr>
        <w:t>componente</w:t>
      </w:r>
      <w:proofErr w:type="gramEnd"/>
      <w:r w:rsidRPr="00B576DA">
        <w:rPr>
          <w:rFonts w:ascii="Times New Roman" w:hAnsi="Times New Roman"/>
          <w:bCs/>
          <w:i/>
          <w:sz w:val="20"/>
          <w:szCs w:val="20"/>
        </w:rPr>
        <w:t xml:space="preserve"> indicare la forma giuridica. </w:t>
      </w:r>
    </w:p>
    <w:p w:rsidR="000F4DF6" w:rsidRPr="00B576DA" w:rsidRDefault="000F4DF6" w:rsidP="00444ACB">
      <w:pPr>
        <w:autoSpaceDE w:val="0"/>
        <w:spacing w:after="0" w:line="240" w:lineRule="auto"/>
        <w:jc w:val="both"/>
        <w:rPr>
          <w:rFonts w:ascii="Times New Roman" w:hAnsi="Times New Roman"/>
          <w:bCs/>
          <w:i/>
          <w:sz w:val="20"/>
          <w:szCs w:val="20"/>
        </w:rPr>
      </w:pPr>
      <w:proofErr w:type="gramStart"/>
      <w:r w:rsidRPr="00B576DA">
        <w:rPr>
          <w:rFonts w:ascii="Times New Roman" w:hAnsi="Times New Roman"/>
          <w:bCs/>
          <w:i/>
          <w:sz w:val="20"/>
          <w:szCs w:val="20"/>
        </w:rPr>
        <w:t>In caso di associazione di liberi professionisti costituita nelle forme di cui alla legge n. 1815/1939, indicare tutti i professionisti dell</w:t>
      </w:r>
      <w:proofErr w:type="gramEnd"/>
      <w:r w:rsidRPr="00B576DA">
        <w:rPr>
          <w:rFonts w:ascii="Times New Roman" w:hAnsi="Times New Roman"/>
          <w:bCs/>
          <w:i/>
          <w:sz w:val="20"/>
          <w:szCs w:val="20"/>
        </w:rPr>
        <w:t xml:space="preserve">o studio associato. </w:t>
      </w:r>
    </w:p>
    <w:p w:rsidR="000F4DF6" w:rsidRPr="00B576DA" w:rsidRDefault="000F4DF6" w:rsidP="00B15178">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lastRenderedPageBreak/>
        <w:t>In caso di consorzio stabile, specificare la forma giuridica delle singole consorziate che lo costituiscono.</w:t>
      </w:r>
    </w:p>
    <w:p w:rsidR="00DD6B15" w:rsidRDefault="000F4DF6">
      <w:pPr>
        <w:numPr>
          <w:ilvl w:val="0"/>
          <w:numId w:val="3"/>
        </w:num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 nato il</w:t>
      </w:r>
      <w:r w:rsidR="00A159C9">
        <w:rPr>
          <w:rFonts w:ascii="Times New Roman" w:hAnsi="Times New Roman"/>
          <w:sz w:val="20"/>
          <w:szCs w:val="20"/>
        </w:rPr>
        <w:t> _________________</w:t>
      </w:r>
      <w:r>
        <w:rPr>
          <w:rFonts w:ascii="Times New Roman" w:hAnsi="Times New Roman"/>
          <w:sz w:val="20"/>
          <w:szCs w:val="20"/>
        </w:rPr>
        <w:t>_ a _____________________</w:t>
      </w:r>
      <w:proofErr w:type="gramStart"/>
      <w:r>
        <w:rPr>
          <w:rFonts w:ascii="Times New Roman" w:hAnsi="Times New Roman"/>
          <w:sz w:val="20"/>
          <w:szCs w:val="20"/>
        </w:rPr>
        <w:t xml:space="preserve">  </w:t>
      </w:r>
      <w:proofErr w:type="gramEnd"/>
      <w:r>
        <w:rPr>
          <w:rFonts w:ascii="Times New Roman" w:hAnsi="Times New Roman"/>
          <w:sz w:val="20"/>
          <w:szCs w:val="20"/>
        </w:rPr>
        <w:t>residente a ___________________________</w:t>
      </w:r>
      <w:r w:rsidR="00A159C9">
        <w:rPr>
          <w:rFonts w:ascii="Times New Roman" w:hAnsi="Times New Roman"/>
          <w:sz w:val="20"/>
          <w:szCs w:val="20"/>
        </w:rPr>
        <w:t>_____________ Via _____________________________________</w:t>
      </w:r>
      <w:r>
        <w:rPr>
          <w:rFonts w:ascii="Times New Roman" w:hAnsi="Times New Roman"/>
          <w:sz w:val="20"/>
          <w:szCs w:val="20"/>
        </w:rPr>
        <w:t xml:space="preserve"> n. ______ CAP __</w:t>
      </w:r>
      <w:r w:rsidR="00A159C9">
        <w:rPr>
          <w:rFonts w:ascii="Times New Roman" w:hAnsi="Times New Roman"/>
          <w:sz w:val="20"/>
          <w:szCs w:val="20"/>
        </w:rPr>
        <w:t>__</w:t>
      </w:r>
      <w:r>
        <w:rPr>
          <w:rFonts w:ascii="Times New Roman" w:hAnsi="Times New Roman"/>
          <w:sz w:val="20"/>
          <w:szCs w:val="20"/>
        </w:rPr>
        <w:t xml:space="preserve">______ codice </w:t>
      </w:r>
    </w:p>
    <w:p w:rsidR="00DD6B15" w:rsidRDefault="00DD6B15" w:rsidP="00DD6B15">
      <w:pPr>
        <w:autoSpaceDE w:val="0"/>
        <w:spacing w:after="240"/>
        <w:ind w:left="360"/>
        <w:jc w:val="both"/>
        <w:rPr>
          <w:rFonts w:ascii="Times New Roman" w:hAnsi="Times New Roman"/>
          <w:sz w:val="20"/>
          <w:szCs w:val="20"/>
        </w:rPr>
      </w:pPr>
    </w:p>
    <w:p w:rsidR="000F4DF6" w:rsidRDefault="000F4DF6" w:rsidP="00DD6B15">
      <w:pPr>
        <w:autoSpaceDE w:val="0"/>
        <w:spacing w:after="240"/>
        <w:ind w:left="360"/>
        <w:jc w:val="both"/>
        <w:rPr>
          <w:rFonts w:ascii="Times New Roman" w:hAnsi="Times New Roman"/>
          <w:sz w:val="20"/>
          <w:szCs w:val="20"/>
        </w:rPr>
      </w:pPr>
      <w:proofErr w:type="gramStart"/>
      <w:r>
        <w:rPr>
          <w:rFonts w:ascii="Times New Roman" w:hAnsi="Times New Roman"/>
          <w:sz w:val="20"/>
          <w:szCs w:val="20"/>
        </w:rPr>
        <w:t>fiscale</w:t>
      </w:r>
      <w:proofErr w:type="gramEnd"/>
      <w:r w:rsidR="00A159C9">
        <w:rPr>
          <w:rFonts w:ascii="Times New Roman" w:hAnsi="Times New Roman"/>
          <w:sz w:val="20"/>
          <w:szCs w:val="20"/>
        </w:rPr>
        <w:t> </w:t>
      </w:r>
      <w:r>
        <w:rPr>
          <w:rFonts w:ascii="Times New Roman" w:hAnsi="Times New Roman"/>
          <w:sz w:val="20"/>
          <w:szCs w:val="20"/>
        </w:rPr>
        <w:t>_________</w:t>
      </w:r>
      <w:r w:rsidR="00A159C9">
        <w:rPr>
          <w:rFonts w:ascii="Times New Roman" w:hAnsi="Times New Roman"/>
          <w:sz w:val="20"/>
          <w:szCs w:val="20"/>
        </w:rPr>
        <w:t>__________</w:t>
      </w:r>
      <w:r>
        <w:rPr>
          <w:rFonts w:ascii="Times New Roman" w:hAnsi="Times New Roman"/>
          <w:sz w:val="20"/>
          <w:szCs w:val="20"/>
        </w:rPr>
        <w:t>____________ in qualità di ___________________ del/della ___________________ con sede in __________</w:t>
      </w:r>
      <w:r w:rsidR="00A159C9">
        <w:rPr>
          <w:rFonts w:ascii="Times New Roman" w:hAnsi="Times New Roman"/>
          <w:sz w:val="20"/>
          <w:szCs w:val="20"/>
        </w:rPr>
        <w:t>_____</w:t>
      </w:r>
      <w:r>
        <w:rPr>
          <w:rFonts w:ascii="Times New Roman" w:hAnsi="Times New Roman"/>
          <w:sz w:val="20"/>
          <w:szCs w:val="20"/>
        </w:rPr>
        <w:t>_________ Via _________</w:t>
      </w:r>
      <w:r w:rsidR="00A159C9">
        <w:rPr>
          <w:rFonts w:ascii="Times New Roman" w:hAnsi="Times New Roman"/>
          <w:sz w:val="20"/>
          <w:szCs w:val="20"/>
        </w:rPr>
        <w:t>_______</w:t>
      </w:r>
      <w:r>
        <w:rPr>
          <w:rFonts w:ascii="Times New Roman" w:hAnsi="Times New Roman"/>
          <w:sz w:val="20"/>
          <w:szCs w:val="20"/>
        </w:rPr>
        <w:t xml:space="preserve">__________  n. ______ CAP ___________________ </w:t>
      </w:r>
      <w:proofErr w:type="spellStart"/>
      <w:r>
        <w:rPr>
          <w:rFonts w:ascii="Times New Roman" w:hAnsi="Times New Roman"/>
          <w:sz w:val="20"/>
          <w:szCs w:val="20"/>
        </w:rPr>
        <w:t>P.IVA</w:t>
      </w:r>
      <w:proofErr w:type="spellEnd"/>
      <w:r>
        <w:rPr>
          <w:rFonts w:ascii="Times New Roman" w:hAnsi="Times New Roman"/>
          <w:sz w:val="20"/>
          <w:szCs w:val="20"/>
        </w:rPr>
        <w:t xml:space="preserve"> ______</w:t>
      </w:r>
      <w:r w:rsidR="00A159C9">
        <w:rPr>
          <w:rFonts w:ascii="Times New Roman" w:hAnsi="Times New Roman"/>
          <w:sz w:val="20"/>
          <w:szCs w:val="20"/>
        </w:rPr>
        <w:t>_____</w:t>
      </w:r>
      <w:r>
        <w:rPr>
          <w:rFonts w:ascii="Times New Roman" w:hAnsi="Times New Roman"/>
          <w:sz w:val="20"/>
          <w:szCs w:val="20"/>
        </w:rPr>
        <w:t xml:space="preserve">_______________, </w:t>
      </w:r>
      <w:r w:rsidR="00B22A17">
        <w:rPr>
          <w:rFonts w:ascii="Times New Roman" w:hAnsi="Times New Roman"/>
          <w:sz w:val="20"/>
          <w:szCs w:val="20"/>
        </w:rPr>
        <w:t>Tel. ____________________, E-mail ____________________________, PEC ________________________________,.</w:t>
      </w:r>
      <w:proofErr w:type="gramStart"/>
      <w:r>
        <w:rPr>
          <w:rFonts w:ascii="Times New Roman" w:hAnsi="Times New Roman"/>
          <w:sz w:val="20"/>
          <w:szCs w:val="20"/>
        </w:rPr>
        <w:t>quale</w:t>
      </w:r>
      <w:proofErr w:type="gramEnd"/>
      <w:r>
        <w:rPr>
          <w:rFonts w:ascii="Times New Roman" w:hAnsi="Times New Roman"/>
          <w:sz w:val="20"/>
          <w:szCs w:val="20"/>
        </w:rPr>
        <w:t xml:space="preserve"> </w:t>
      </w:r>
      <w:r w:rsidRPr="00B22A17">
        <w:rPr>
          <w:rFonts w:ascii="Times New Roman" w:hAnsi="Times New Roman"/>
          <w:b/>
          <w:sz w:val="20"/>
          <w:szCs w:val="20"/>
        </w:rPr>
        <w:t>mandataria</w:t>
      </w:r>
      <w:r>
        <w:rPr>
          <w:rFonts w:ascii="Times New Roman" w:hAnsi="Times New Roman"/>
          <w:sz w:val="20"/>
          <w:szCs w:val="20"/>
        </w:rPr>
        <w:t xml:space="preserve"> del costituendo raggruppamento temporaneo ___________________;</w:t>
      </w:r>
    </w:p>
    <w:p w:rsidR="00444ACB" w:rsidRPr="00DD6B15" w:rsidRDefault="00A159C9" w:rsidP="00444ACB">
      <w:pPr>
        <w:numPr>
          <w:ilvl w:val="0"/>
          <w:numId w:val="3"/>
        </w:num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 nato il __________________ a _____________________</w:t>
      </w:r>
      <w:proofErr w:type="gramStart"/>
      <w:r>
        <w:rPr>
          <w:rFonts w:ascii="Times New Roman" w:hAnsi="Times New Roman"/>
          <w:sz w:val="20"/>
          <w:szCs w:val="20"/>
        </w:rPr>
        <w:t xml:space="preserve">  </w:t>
      </w:r>
      <w:proofErr w:type="gramEnd"/>
      <w:r>
        <w:rPr>
          <w:rFonts w:ascii="Times New Roman" w:hAnsi="Times New Roman"/>
          <w:sz w:val="20"/>
          <w:szCs w:val="20"/>
        </w:rPr>
        <w:t xml:space="preserve">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w:t>
      </w:r>
      <w:proofErr w:type="spellStart"/>
      <w:r>
        <w:rPr>
          <w:rFonts w:ascii="Times New Roman" w:hAnsi="Times New Roman"/>
          <w:sz w:val="20"/>
          <w:szCs w:val="20"/>
        </w:rPr>
        <w:t>P.IVA</w:t>
      </w:r>
      <w:proofErr w:type="spellEnd"/>
      <w:r>
        <w:rPr>
          <w:rFonts w:ascii="Times New Roman" w:hAnsi="Times New Roman"/>
          <w:sz w:val="20"/>
          <w:szCs w:val="20"/>
        </w:rPr>
        <w:t xml:space="preserve"> __________________________, </w:t>
      </w:r>
      <w:r w:rsidR="00B22A17">
        <w:rPr>
          <w:rFonts w:ascii="Times New Roman" w:hAnsi="Times New Roman"/>
          <w:sz w:val="20"/>
          <w:szCs w:val="20"/>
        </w:rPr>
        <w:t>Tel. ____________________, E-mail ____________________________, PEC ________________________________,.</w:t>
      </w:r>
      <w:proofErr w:type="gramStart"/>
      <w:r>
        <w:rPr>
          <w:rFonts w:ascii="Times New Roman" w:hAnsi="Times New Roman"/>
          <w:sz w:val="20"/>
          <w:szCs w:val="20"/>
        </w:rPr>
        <w:t>quale</w:t>
      </w:r>
      <w:proofErr w:type="gramEnd"/>
      <w:r>
        <w:rPr>
          <w:rFonts w:ascii="Times New Roman" w:hAnsi="Times New Roman"/>
          <w:sz w:val="20"/>
          <w:szCs w:val="20"/>
        </w:rPr>
        <w:t xml:space="preserve"> </w:t>
      </w:r>
      <w:r w:rsidR="00444ACB" w:rsidRPr="00B22A17">
        <w:rPr>
          <w:rFonts w:ascii="Times New Roman" w:hAnsi="Times New Roman"/>
          <w:b/>
          <w:sz w:val="20"/>
          <w:szCs w:val="20"/>
        </w:rPr>
        <w:t>mandante</w:t>
      </w:r>
      <w:r>
        <w:rPr>
          <w:rFonts w:ascii="Times New Roman" w:hAnsi="Times New Roman"/>
          <w:sz w:val="20"/>
          <w:szCs w:val="20"/>
        </w:rPr>
        <w:t xml:space="preserve"> del costituendo raggruppamento temporaneo ___________________;</w:t>
      </w: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consorzi stabili)</w:t>
      </w:r>
    </w:p>
    <w:p w:rsidR="000F4DF6" w:rsidRDefault="000F4DF6">
      <w:pPr>
        <w:autoSpaceDE w:val="0"/>
        <w:spacing w:after="240"/>
        <w:jc w:val="both"/>
        <w:rPr>
          <w:rFonts w:ascii="Times New Roman" w:hAnsi="Times New Roman"/>
          <w:b/>
          <w:sz w:val="20"/>
          <w:szCs w:val="20"/>
        </w:rPr>
      </w:pPr>
      <w:r>
        <w:rPr>
          <w:rFonts w:ascii="Times New Roman" w:hAnsi="Times New Roman"/>
          <w:sz w:val="20"/>
          <w:szCs w:val="20"/>
        </w:rPr>
        <w:t xml:space="preserve">Il sottoscritto (cognome) __________________________ (nome) _____________________________________ </w:t>
      </w:r>
      <w:proofErr w:type="spellStart"/>
      <w:r>
        <w:rPr>
          <w:rFonts w:ascii="Times New Roman" w:hAnsi="Times New Roman"/>
          <w:sz w:val="20"/>
          <w:szCs w:val="20"/>
        </w:rPr>
        <w:t>natoil</w:t>
      </w:r>
      <w:proofErr w:type="spellEnd"/>
      <w:r w:rsidR="00A159C9">
        <w:rPr>
          <w:rFonts w:ascii="Times New Roman" w:hAnsi="Times New Roman"/>
          <w:sz w:val="20"/>
          <w:szCs w:val="20"/>
        </w:rPr>
        <w:t> ________________</w:t>
      </w:r>
      <w:r>
        <w:rPr>
          <w:rFonts w:ascii="Times New Roman" w:hAnsi="Times New Roman"/>
          <w:sz w:val="20"/>
          <w:szCs w:val="20"/>
        </w:rPr>
        <w:t xml:space="preserve"> a ______</w:t>
      </w:r>
      <w:r w:rsidR="00A159C9">
        <w:rPr>
          <w:rFonts w:ascii="Times New Roman" w:hAnsi="Times New Roman"/>
          <w:sz w:val="20"/>
          <w:szCs w:val="20"/>
        </w:rPr>
        <w:t>_____</w:t>
      </w:r>
      <w:r>
        <w:rPr>
          <w:rFonts w:ascii="Times New Roman" w:hAnsi="Times New Roman"/>
          <w:sz w:val="20"/>
          <w:szCs w:val="20"/>
        </w:rPr>
        <w:t>_______________</w:t>
      </w:r>
      <w:proofErr w:type="gramStart"/>
      <w:r>
        <w:rPr>
          <w:rFonts w:ascii="Times New Roman" w:hAnsi="Times New Roman"/>
          <w:sz w:val="20"/>
          <w:szCs w:val="20"/>
        </w:rPr>
        <w:t xml:space="preserve">  </w:t>
      </w:r>
      <w:proofErr w:type="gramEnd"/>
      <w:r>
        <w:rPr>
          <w:rFonts w:ascii="Times New Roman" w:hAnsi="Times New Roman"/>
          <w:sz w:val="20"/>
          <w:szCs w:val="20"/>
        </w:rPr>
        <w:t>residente a ________________________________________ Via ______________________________________________ n. ______ CAP ________ codice fiscale</w:t>
      </w:r>
      <w:r w:rsidR="00A159C9">
        <w:rPr>
          <w:rFonts w:ascii="Times New Roman" w:hAnsi="Times New Roman"/>
          <w:sz w:val="20"/>
          <w:szCs w:val="20"/>
        </w:rPr>
        <w:t> ______</w:t>
      </w:r>
      <w:r>
        <w:rPr>
          <w:rFonts w:ascii="Times New Roman" w:hAnsi="Times New Roman"/>
          <w:sz w:val="20"/>
          <w:szCs w:val="20"/>
        </w:rPr>
        <w:t>_____________________ in qualità di ___________________ del</w:t>
      </w:r>
      <w:r w:rsidR="00A159C9">
        <w:rPr>
          <w:rFonts w:ascii="Times New Roman" w:hAnsi="Times New Roman"/>
          <w:sz w:val="20"/>
          <w:szCs w:val="20"/>
        </w:rPr>
        <w:t xml:space="preserve"> consorzio ______________________ </w:t>
      </w:r>
      <w:r>
        <w:rPr>
          <w:rFonts w:ascii="Times New Roman" w:hAnsi="Times New Roman"/>
          <w:sz w:val="20"/>
          <w:szCs w:val="20"/>
        </w:rPr>
        <w:t>con sede in ______________</w:t>
      </w:r>
      <w:r w:rsidR="00A159C9">
        <w:rPr>
          <w:rFonts w:ascii="Times New Roman" w:hAnsi="Times New Roman"/>
          <w:sz w:val="20"/>
          <w:szCs w:val="20"/>
        </w:rPr>
        <w:t>________</w:t>
      </w:r>
      <w:r>
        <w:rPr>
          <w:rFonts w:ascii="Times New Roman" w:hAnsi="Times New Roman"/>
          <w:sz w:val="20"/>
          <w:szCs w:val="20"/>
        </w:rPr>
        <w:t>_____ Via ________</w:t>
      </w:r>
      <w:r w:rsidR="00A159C9">
        <w:rPr>
          <w:rFonts w:ascii="Times New Roman" w:hAnsi="Times New Roman"/>
          <w:sz w:val="20"/>
          <w:szCs w:val="20"/>
        </w:rPr>
        <w:t>_____</w:t>
      </w:r>
      <w:r>
        <w:rPr>
          <w:rFonts w:ascii="Times New Roman" w:hAnsi="Times New Roman"/>
          <w:sz w:val="20"/>
          <w:szCs w:val="20"/>
        </w:rPr>
        <w:t>___</w:t>
      </w:r>
      <w:r w:rsidR="00A159C9">
        <w:rPr>
          <w:rFonts w:ascii="Times New Roman" w:hAnsi="Times New Roman"/>
          <w:sz w:val="20"/>
          <w:szCs w:val="20"/>
        </w:rPr>
        <w:t>___________  n. ______ CAP __________</w:t>
      </w:r>
      <w:r>
        <w:rPr>
          <w:rFonts w:ascii="Times New Roman" w:hAnsi="Times New Roman"/>
          <w:sz w:val="20"/>
          <w:szCs w:val="20"/>
        </w:rPr>
        <w:t xml:space="preserve"> </w:t>
      </w:r>
      <w:proofErr w:type="spellStart"/>
      <w:r>
        <w:rPr>
          <w:rFonts w:ascii="Times New Roman" w:hAnsi="Times New Roman"/>
          <w:sz w:val="20"/>
          <w:szCs w:val="20"/>
        </w:rPr>
        <w:t>P.IVA</w:t>
      </w:r>
      <w:proofErr w:type="spellEnd"/>
      <w:r>
        <w:rPr>
          <w:rFonts w:ascii="Times New Roman" w:hAnsi="Times New Roman"/>
          <w:sz w:val="20"/>
          <w:szCs w:val="20"/>
        </w:rPr>
        <w:t xml:space="preserve"> _____________________</w:t>
      </w:r>
      <w:r w:rsidR="00B22A17">
        <w:rPr>
          <w:rFonts w:ascii="Times New Roman" w:hAnsi="Times New Roman"/>
          <w:sz w:val="20"/>
          <w:szCs w:val="20"/>
        </w:rPr>
        <w:t>, Tel. ____________________, E-mail ____________________________, PEC ________________________________.</w:t>
      </w:r>
      <w:r>
        <w:rPr>
          <w:rFonts w:ascii="Times New Roman" w:hAnsi="Times New Roman"/>
          <w:sz w:val="20"/>
          <w:szCs w:val="20"/>
        </w:rPr>
        <w:t xml:space="preserve"> costituito da:</w:t>
      </w:r>
    </w:p>
    <w:tbl>
      <w:tblPr>
        <w:tblW w:w="0" w:type="auto"/>
        <w:tblInd w:w="-15" w:type="dxa"/>
        <w:tblLayout w:type="fixed"/>
        <w:tblLook w:val="0000"/>
      </w:tblPr>
      <w:tblGrid>
        <w:gridCol w:w="3258"/>
        <w:gridCol w:w="3259"/>
        <w:gridCol w:w="3289"/>
      </w:tblGrid>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F4DF6" w:rsidRDefault="000F4DF6" w:rsidP="00760B60">
            <w:pPr>
              <w:autoSpaceDE w:val="0"/>
              <w:spacing w:after="0"/>
              <w:jc w:val="center"/>
              <w:rPr>
                <w:rFonts w:ascii="Times New Roman" w:hAnsi="Times New Roman"/>
                <w:b/>
                <w:sz w:val="20"/>
                <w:szCs w:val="20"/>
              </w:rPr>
            </w:pPr>
            <w:proofErr w:type="spellStart"/>
            <w:proofErr w:type="gramStart"/>
            <w:r>
              <w:rPr>
                <w:rFonts w:ascii="Times New Roman" w:hAnsi="Times New Roman"/>
                <w:b/>
                <w:sz w:val="20"/>
                <w:szCs w:val="20"/>
              </w:rPr>
              <w:t>P.IVA</w:t>
            </w:r>
            <w:proofErr w:type="spellEnd"/>
            <w:proofErr w:type="gramEnd"/>
            <w:r>
              <w:rPr>
                <w:rFonts w:ascii="Times New Roman" w:hAnsi="Times New Roman"/>
                <w:b/>
                <w:sz w:val="20"/>
                <w:szCs w:val="20"/>
              </w:rPr>
              <w:t>/C.F.</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rsidP="00760B60">
            <w:pPr>
              <w:autoSpaceDE w:val="0"/>
              <w:spacing w:after="0"/>
              <w:jc w:val="center"/>
            </w:pPr>
            <w:r>
              <w:rPr>
                <w:rFonts w:ascii="Times New Roman" w:hAnsi="Times New Roman"/>
                <w:b/>
                <w:sz w:val="20"/>
                <w:szCs w:val="20"/>
              </w:rPr>
              <w:t>Sede Legale</w:t>
            </w:r>
          </w:p>
        </w:tc>
      </w:tr>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r w:rsidR="000F4DF6" w:rsidTr="00A159C9">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bl>
    <w:p w:rsidR="000F4DF6" w:rsidRDefault="000F4DF6">
      <w:pPr>
        <w:autoSpaceDE w:val="0"/>
        <w:spacing w:after="0"/>
        <w:jc w:val="both"/>
        <w:rPr>
          <w:rFonts w:ascii="Times New Roman" w:hAnsi="Times New Roman"/>
          <w:sz w:val="20"/>
          <w:szCs w:val="20"/>
        </w:rPr>
      </w:pPr>
    </w:p>
    <w:p w:rsidR="000F4DF6" w:rsidRDefault="000F4DF6">
      <w:pPr>
        <w:autoSpaceDE w:val="0"/>
        <w:spacing w:after="240"/>
        <w:jc w:val="both"/>
        <w:rPr>
          <w:rFonts w:ascii="Times New Roman" w:hAnsi="Times New Roman"/>
          <w:sz w:val="20"/>
          <w:szCs w:val="20"/>
        </w:rPr>
      </w:pPr>
      <w:proofErr w:type="gramStart"/>
      <w:r>
        <w:rPr>
          <w:rFonts w:ascii="Times New Roman" w:hAnsi="Times New Roman"/>
          <w:sz w:val="20"/>
          <w:szCs w:val="20"/>
        </w:rPr>
        <w:t>che</w:t>
      </w:r>
      <w:proofErr w:type="gramEnd"/>
      <w:r>
        <w:rPr>
          <w:rFonts w:ascii="Times New Roman" w:hAnsi="Times New Roman"/>
          <w:sz w:val="20"/>
          <w:szCs w:val="20"/>
        </w:rPr>
        <w:t xml:space="preserve"> concorre alla gara per le seguenti consorziate:</w:t>
      </w:r>
    </w:p>
    <w:p w:rsidR="002A2AEA" w:rsidRDefault="002A2AEA">
      <w:pPr>
        <w:autoSpaceDE w:val="0"/>
        <w:spacing w:after="240"/>
        <w:jc w:val="both"/>
        <w:rPr>
          <w:rFonts w:ascii="Times New Roman" w:hAnsi="Times New Roman"/>
          <w:sz w:val="20"/>
          <w:szCs w:val="20"/>
        </w:rPr>
      </w:pPr>
    </w:p>
    <w:p w:rsidR="002A2AEA" w:rsidRDefault="002A2AEA">
      <w:pPr>
        <w:autoSpaceDE w:val="0"/>
        <w:spacing w:after="240"/>
        <w:jc w:val="both"/>
        <w:rPr>
          <w:rFonts w:ascii="Times New Roman" w:hAnsi="Times New Roman"/>
          <w:sz w:val="20"/>
          <w:szCs w:val="20"/>
        </w:rPr>
      </w:pPr>
    </w:p>
    <w:p w:rsidR="002A2AEA" w:rsidRDefault="002A2AEA">
      <w:pPr>
        <w:autoSpaceDE w:val="0"/>
        <w:spacing w:after="240"/>
        <w:jc w:val="both"/>
        <w:rPr>
          <w:rFonts w:ascii="Times New Roman" w:hAnsi="Times New Roman"/>
          <w:b/>
          <w:sz w:val="20"/>
          <w:szCs w:val="20"/>
        </w:rPr>
      </w:pPr>
    </w:p>
    <w:tbl>
      <w:tblPr>
        <w:tblW w:w="0" w:type="auto"/>
        <w:tblInd w:w="-15" w:type="dxa"/>
        <w:tblLayout w:type="fixed"/>
        <w:tblLook w:val="0000"/>
      </w:tblPr>
      <w:tblGrid>
        <w:gridCol w:w="3258"/>
        <w:gridCol w:w="3259"/>
        <w:gridCol w:w="3289"/>
      </w:tblGrid>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F4DF6" w:rsidRDefault="000F4DF6" w:rsidP="00760B60">
            <w:pPr>
              <w:autoSpaceDE w:val="0"/>
              <w:spacing w:after="0"/>
              <w:jc w:val="center"/>
              <w:rPr>
                <w:rFonts w:ascii="Times New Roman" w:hAnsi="Times New Roman"/>
                <w:b/>
                <w:sz w:val="20"/>
                <w:szCs w:val="20"/>
              </w:rPr>
            </w:pPr>
            <w:proofErr w:type="spellStart"/>
            <w:proofErr w:type="gramStart"/>
            <w:r>
              <w:rPr>
                <w:rFonts w:ascii="Times New Roman" w:hAnsi="Times New Roman"/>
                <w:b/>
                <w:sz w:val="20"/>
                <w:szCs w:val="20"/>
              </w:rPr>
              <w:t>P.IVA</w:t>
            </w:r>
            <w:proofErr w:type="spellEnd"/>
            <w:proofErr w:type="gramEnd"/>
            <w:r>
              <w:rPr>
                <w:rFonts w:ascii="Times New Roman" w:hAnsi="Times New Roman"/>
                <w:b/>
                <w:sz w:val="20"/>
                <w:szCs w:val="20"/>
              </w:rPr>
              <w:t>/C.F.</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rsidP="00760B60">
            <w:pPr>
              <w:autoSpaceDE w:val="0"/>
              <w:spacing w:after="0"/>
              <w:jc w:val="center"/>
            </w:pPr>
            <w:r>
              <w:rPr>
                <w:rFonts w:ascii="Times New Roman" w:hAnsi="Times New Roman"/>
                <w:b/>
                <w:sz w:val="20"/>
                <w:szCs w:val="20"/>
              </w:rPr>
              <w:t>Sede Legale</w:t>
            </w:r>
          </w:p>
        </w:tc>
      </w:tr>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r w:rsidR="000F4DF6" w:rsidTr="00A159C9">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bl>
    <w:p w:rsidR="000F4DF6" w:rsidRDefault="000F4DF6">
      <w:pPr>
        <w:autoSpaceDE w:val="0"/>
        <w:spacing w:after="0" w:line="240" w:lineRule="auto"/>
        <w:jc w:val="center"/>
        <w:rPr>
          <w:rFonts w:ascii="Times New Roman" w:hAnsi="Times New Roman"/>
          <w:b/>
          <w:i/>
          <w:iCs/>
          <w:sz w:val="20"/>
          <w:szCs w:val="20"/>
        </w:rPr>
      </w:pPr>
    </w:p>
    <w:p w:rsidR="00F60DD2" w:rsidRDefault="00F60DD2">
      <w:pPr>
        <w:autoSpaceDE w:val="0"/>
        <w:spacing w:after="0" w:line="240" w:lineRule="auto"/>
        <w:jc w:val="center"/>
        <w:rPr>
          <w:rFonts w:ascii="Times New Roman" w:hAnsi="Times New Roman"/>
          <w:b/>
          <w:i/>
          <w:iCs/>
          <w:sz w:val="20"/>
          <w:szCs w:val="20"/>
        </w:rPr>
      </w:pPr>
    </w:p>
    <w:p w:rsidR="00DD6B15" w:rsidRDefault="00DD6B15" w:rsidP="00F60DD2">
      <w:pPr>
        <w:autoSpaceDE w:val="0"/>
        <w:spacing w:after="0" w:line="240" w:lineRule="auto"/>
        <w:jc w:val="both"/>
        <w:rPr>
          <w:rFonts w:ascii="Times New Roman" w:hAnsi="Times New Roman"/>
          <w:iCs/>
          <w:sz w:val="20"/>
          <w:szCs w:val="20"/>
        </w:rPr>
      </w:pPr>
    </w:p>
    <w:p w:rsidR="00F60DD2" w:rsidRDefault="00F60DD2" w:rsidP="00F60DD2">
      <w:pPr>
        <w:autoSpaceDE w:val="0"/>
        <w:spacing w:after="0" w:line="240" w:lineRule="auto"/>
        <w:jc w:val="both"/>
        <w:rPr>
          <w:rFonts w:ascii="Times New Roman" w:hAnsi="Times New Roman"/>
          <w:iCs/>
          <w:sz w:val="20"/>
          <w:szCs w:val="20"/>
        </w:rPr>
      </w:pPr>
      <w:r w:rsidRPr="00F60DD2">
        <w:rPr>
          <w:rFonts w:ascii="Times New Roman" w:hAnsi="Times New Roman"/>
          <w:iCs/>
          <w:sz w:val="20"/>
          <w:szCs w:val="20"/>
        </w:rPr>
        <w:t xml:space="preserve">ai sensi degli articoli </w:t>
      </w:r>
      <w:proofErr w:type="gramStart"/>
      <w:r w:rsidRPr="00F60DD2">
        <w:rPr>
          <w:rFonts w:ascii="Times New Roman" w:hAnsi="Times New Roman"/>
          <w:iCs/>
          <w:sz w:val="20"/>
          <w:szCs w:val="20"/>
        </w:rPr>
        <w:t>46</w:t>
      </w:r>
      <w:proofErr w:type="gramEnd"/>
      <w:r w:rsidRPr="00F60DD2">
        <w:rPr>
          <w:rFonts w:ascii="Times New Roman" w:hAnsi="Times New Roman"/>
          <w:iCs/>
          <w:sz w:val="20"/>
          <w:szCs w:val="20"/>
        </w:rPr>
        <w:t xml:space="preserve"> e 47 del DPR 445/2000 e </w:t>
      </w:r>
      <w:proofErr w:type="spellStart"/>
      <w:r w:rsidRPr="00F60DD2">
        <w:rPr>
          <w:rFonts w:ascii="Times New Roman" w:hAnsi="Times New Roman"/>
          <w:iCs/>
          <w:sz w:val="20"/>
          <w:szCs w:val="20"/>
        </w:rPr>
        <w:t>s.m.i.</w:t>
      </w:r>
      <w:proofErr w:type="spellEnd"/>
      <w:r w:rsidRPr="00F60DD2">
        <w:rPr>
          <w:rFonts w:ascii="Times New Roman" w:hAnsi="Times New Roman"/>
          <w:iCs/>
          <w:sz w:val="20"/>
          <w:szCs w:val="20"/>
        </w:rPr>
        <w:t xml:space="preserve">, consapevole delle sanzioni penali previste dall’art. 76 del medesimo DPR 445/2000 e </w:t>
      </w:r>
      <w:proofErr w:type="spellStart"/>
      <w:r w:rsidRPr="00F60DD2">
        <w:rPr>
          <w:rFonts w:ascii="Times New Roman" w:hAnsi="Times New Roman"/>
          <w:iCs/>
          <w:sz w:val="20"/>
          <w:szCs w:val="20"/>
        </w:rPr>
        <w:t>s.m.i.</w:t>
      </w:r>
      <w:proofErr w:type="spellEnd"/>
      <w:r w:rsidRPr="00F60DD2">
        <w:rPr>
          <w:rFonts w:ascii="Times New Roman" w:hAnsi="Times New Roman"/>
          <w:iCs/>
          <w:sz w:val="20"/>
          <w:szCs w:val="20"/>
        </w:rPr>
        <w:t>, nel caso di mendaci dichiarazioni, falsità negli atti, uso o esibizione di atti falsi, contenenti dati non più rispondenti a verità</w:t>
      </w:r>
    </w:p>
    <w:p w:rsidR="00F60DD2" w:rsidRPr="00F60DD2" w:rsidRDefault="00F60DD2" w:rsidP="00F60DD2">
      <w:pPr>
        <w:autoSpaceDE w:val="0"/>
        <w:spacing w:after="0" w:line="240" w:lineRule="auto"/>
        <w:jc w:val="both"/>
        <w:rPr>
          <w:rFonts w:ascii="Times New Roman" w:hAnsi="Times New Roman"/>
          <w:iCs/>
          <w:sz w:val="20"/>
          <w:szCs w:val="20"/>
        </w:rPr>
      </w:pPr>
    </w:p>
    <w:p w:rsidR="000F4DF6" w:rsidRDefault="00F60DD2">
      <w:pPr>
        <w:autoSpaceDE w:val="0"/>
        <w:spacing w:after="0" w:line="240" w:lineRule="auto"/>
        <w:jc w:val="center"/>
        <w:rPr>
          <w:rFonts w:ascii="Times New Roman" w:hAnsi="Times New Roman"/>
          <w:b/>
          <w:i/>
          <w:iCs/>
          <w:sz w:val="20"/>
          <w:szCs w:val="20"/>
        </w:rPr>
      </w:pPr>
      <w:r>
        <w:rPr>
          <w:rFonts w:ascii="Times New Roman" w:hAnsi="Times New Roman"/>
          <w:b/>
          <w:i/>
          <w:iCs/>
          <w:sz w:val="20"/>
          <w:szCs w:val="20"/>
        </w:rPr>
        <w:t>DICHIARA/DICHIARANO</w:t>
      </w:r>
    </w:p>
    <w:p w:rsidR="00F60DD2" w:rsidRDefault="00F60DD2">
      <w:pPr>
        <w:autoSpaceDE w:val="0"/>
        <w:spacing w:after="0" w:line="240" w:lineRule="auto"/>
        <w:jc w:val="center"/>
        <w:rPr>
          <w:rFonts w:ascii="Times New Roman" w:hAnsi="Times New Roman"/>
          <w:b/>
          <w:i/>
          <w:iCs/>
          <w:sz w:val="20"/>
          <w:szCs w:val="20"/>
        </w:rPr>
      </w:pPr>
    </w:p>
    <w:p w:rsidR="000D5BDF" w:rsidRDefault="00F60DD2" w:rsidP="00F60DD2">
      <w:pPr>
        <w:numPr>
          <w:ilvl w:val="0"/>
          <w:numId w:val="12"/>
        </w:numPr>
        <w:autoSpaceDE w:val="0"/>
        <w:spacing w:after="120" w:line="240" w:lineRule="auto"/>
        <w:jc w:val="both"/>
        <w:rPr>
          <w:rFonts w:ascii="Times New Roman" w:hAnsi="Times New Roman"/>
          <w:bCs/>
          <w:sz w:val="20"/>
          <w:szCs w:val="20"/>
        </w:rPr>
      </w:pPr>
      <w:r w:rsidRPr="00F60DD2">
        <w:rPr>
          <w:rFonts w:ascii="Times New Roman" w:hAnsi="Times New Roman"/>
          <w:bCs/>
          <w:sz w:val="20"/>
          <w:szCs w:val="20"/>
        </w:rPr>
        <w:t xml:space="preserve">Di </w:t>
      </w:r>
      <w:r w:rsidR="000D5BDF" w:rsidRPr="000D5BDF">
        <w:rPr>
          <w:rFonts w:ascii="Times New Roman" w:hAnsi="Times New Roman"/>
          <w:bCs/>
          <w:sz w:val="20"/>
          <w:szCs w:val="20"/>
        </w:rPr>
        <w:t xml:space="preserve">non incorrere nelle cause di esclusione di cui all’art. </w:t>
      </w:r>
      <w:proofErr w:type="gramStart"/>
      <w:r w:rsidR="000D5BDF" w:rsidRPr="000D5BDF">
        <w:rPr>
          <w:rFonts w:ascii="Times New Roman" w:hAnsi="Times New Roman"/>
          <w:bCs/>
          <w:sz w:val="20"/>
          <w:szCs w:val="20"/>
        </w:rPr>
        <w:t>80</w:t>
      </w:r>
      <w:proofErr w:type="gramEnd"/>
      <w:r w:rsidR="000D5BDF" w:rsidRPr="000D5BDF">
        <w:rPr>
          <w:rFonts w:ascii="Times New Roman" w:hAnsi="Times New Roman"/>
          <w:bCs/>
          <w:sz w:val="20"/>
          <w:szCs w:val="20"/>
        </w:rPr>
        <w:t xml:space="preserve">, comma 5 lett. f-bis) e </w:t>
      </w:r>
      <w:proofErr w:type="spellStart"/>
      <w:r w:rsidR="000D5BDF" w:rsidRPr="000D5BDF">
        <w:rPr>
          <w:rFonts w:ascii="Times New Roman" w:hAnsi="Times New Roman"/>
          <w:bCs/>
          <w:sz w:val="20"/>
          <w:szCs w:val="20"/>
        </w:rPr>
        <w:t>f-ter</w:t>
      </w:r>
      <w:proofErr w:type="spellEnd"/>
      <w:r w:rsidR="000D5BDF" w:rsidRPr="000D5BDF">
        <w:rPr>
          <w:rFonts w:ascii="Times New Roman" w:hAnsi="Times New Roman"/>
          <w:bCs/>
          <w:sz w:val="20"/>
          <w:szCs w:val="20"/>
        </w:rPr>
        <w:t>) del Codice;</w:t>
      </w:r>
    </w:p>
    <w:p w:rsidR="00F60DD2" w:rsidRDefault="000D5BDF" w:rsidP="00F60DD2">
      <w:pPr>
        <w:numPr>
          <w:ilvl w:val="0"/>
          <w:numId w:val="12"/>
        </w:numPr>
        <w:autoSpaceDE w:val="0"/>
        <w:spacing w:after="120" w:line="240" w:lineRule="auto"/>
        <w:jc w:val="both"/>
        <w:rPr>
          <w:rFonts w:ascii="Times New Roman" w:hAnsi="Times New Roman"/>
          <w:bCs/>
          <w:sz w:val="20"/>
          <w:szCs w:val="20"/>
        </w:rPr>
      </w:pPr>
      <w:r>
        <w:rPr>
          <w:rFonts w:ascii="Times New Roman" w:hAnsi="Times New Roman"/>
          <w:bCs/>
          <w:sz w:val="20"/>
          <w:szCs w:val="20"/>
        </w:rPr>
        <w:t>I soggetti</w:t>
      </w:r>
      <w:r w:rsidR="00BE0173" w:rsidRPr="00F0536B">
        <w:rPr>
          <w:rStyle w:val="Rimandonotaapidipagina"/>
          <w:rFonts w:ascii="Times New Roman" w:hAnsi="Times New Roman"/>
          <w:bCs/>
          <w:sz w:val="20"/>
          <w:szCs w:val="20"/>
        </w:rPr>
        <w:footnoteReference w:id="1"/>
      </w:r>
      <w:r w:rsidR="00F0536B" w:rsidRPr="00F0536B">
        <w:rPr>
          <w:rFonts w:ascii="Times New Roman" w:hAnsi="Times New Roman"/>
          <w:bCs/>
          <w:sz w:val="20"/>
          <w:szCs w:val="20"/>
        </w:rPr>
        <w:t xml:space="preserve">di cui al paragrafo 13.2, punto </w:t>
      </w:r>
      <w:proofErr w:type="gramStart"/>
      <w:r w:rsidR="00F0536B" w:rsidRPr="00F0536B">
        <w:rPr>
          <w:rFonts w:ascii="Times New Roman" w:hAnsi="Times New Roman"/>
          <w:bCs/>
          <w:sz w:val="20"/>
          <w:szCs w:val="20"/>
        </w:rPr>
        <w:t>2</w:t>
      </w:r>
      <w:proofErr w:type="gramEnd"/>
      <w:r w:rsidR="00F0536B" w:rsidRPr="00F0536B">
        <w:rPr>
          <w:rFonts w:ascii="Times New Roman" w:hAnsi="Times New Roman"/>
          <w:bCs/>
          <w:sz w:val="20"/>
          <w:szCs w:val="20"/>
        </w:rPr>
        <w:t xml:space="preserve">, compreso i soggetti </w:t>
      </w:r>
      <w:r w:rsidRPr="000D5BDF">
        <w:rPr>
          <w:rFonts w:ascii="Times New Roman" w:hAnsi="Times New Roman"/>
          <w:bCs/>
          <w:sz w:val="20"/>
          <w:szCs w:val="20"/>
        </w:rPr>
        <w:t>di cui all’art. 80, comma 3 del Codice</w:t>
      </w:r>
      <w:r>
        <w:rPr>
          <w:rFonts w:ascii="Times New Roman" w:hAnsi="Times New Roman"/>
          <w:bCs/>
          <w:sz w:val="20"/>
          <w:szCs w:val="20"/>
        </w:rPr>
        <w:t xml:space="preserve"> sono i seguenti:</w:t>
      </w:r>
    </w:p>
    <w:tbl>
      <w:tblPr>
        <w:tblStyle w:val="Grigliatabella"/>
        <w:tblW w:w="8914" w:type="dxa"/>
        <w:tblInd w:w="720" w:type="dxa"/>
        <w:tblLook w:val="04A0"/>
      </w:tblPr>
      <w:tblGrid>
        <w:gridCol w:w="2239"/>
        <w:gridCol w:w="1714"/>
        <w:gridCol w:w="1843"/>
        <w:gridCol w:w="3118"/>
      </w:tblGrid>
      <w:tr w:rsidR="000D5BDF" w:rsidTr="000D5BDF">
        <w:trPr>
          <w:trHeight w:val="483"/>
        </w:trPr>
        <w:tc>
          <w:tcPr>
            <w:tcW w:w="2239" w:type="dxa"/>
            <w:vAlign w:val="center"/>
          </w:tcPr>
          <w:p w:rsidR="000D5BDF" w:rsidRPr="000D5BDF" w:rsidRDefault="000D5BDF" w:rsidP="000D5BDF">
            <w:pPr>
              <w:autoSpaceDE w:val="0"/>
              <w:spacing w:after="0" w:line="240" w:lineRule="auto"/>
              <w:jc w:val="center"/>
              <w:rPr>
                <w:rFonts w:ascii="Times New Roman" w:hAnsi="Times New Roman"/>
                <w:b/>
                <w:bCs/>
                <w:sz w:val="20"/>
                <w:szCs w:val="20"/>
              </w:rPr>
            </w:pPr>
            <w:r w:rsidRPr="000D5BDF">
              <w:rPr>
                <w:rFonts w:ascii="Times New Roman" w:hAnsi="Times New Roman"/>
                <w:b/>
                <w:bCs/>
                <w:sz w:val="20"/>
                <w:szCs w:val="20"/>
              </w:rPr>
              <w:t>Cognome e Nome</w:t>
            </w:r>
          </w:p>
        </w:tc>
        <w:tc>
          <w:tcPr>
            <w:tcW w:w="1714" w:type="dxa"/>
            <w:vAlign w:val="center"/>
          </w:tcPr>
          <w:p w:rsidR="000D5BDF" w:rsidRPr="000D5BDF" w:rsidRDefault="000D5BDF" w:rsidP="000D5BDF">
            <w:pPr>
              <w:autoSpaceDE w:val="0"/>
              <w:spacing w:after="0" w:line="240" w:lineRule="auto"/>
              <w:jc w:val="center"/>
              <w:rPr>
                <w:rFonts w:ascii="Times New Roman" w:hAnsi="Times New Roman"/>
                <w:b/>
                <w:bCs/>
                <w:sz w:val="20"/>
                <w:szCs w:val="20"/>
              </w:rPr>
            </w:pPr>
            <w:r w:rsidRPr="000D5BDF">
              <w:rPr>
                <w:rFonts w:ascii="Times New Roman" w:hAnsi="Times New Roman"/>
                <w:b/>
                <w:bCs/>
                <w:sz w:val="20"/>
                <w:szCs w:val="20"/>
              </w:rPr>
              <w:t>Data e luogo di nascita</w:t>
            </w:r>
          </w:p>
        </w:tc>
        <w:tc>
          <w:tcPr>
            <w:tcW w:w="1843" w:type="dxa"/>
            <w:vAlign w:val="center"/>
          </w:tcPr>
          <w:p w:rsidR="000D5BDF" w:rsidRPr="000D5BDF" w:rsidRDefault="000D5BDF" w:rsidP="000D5BDF">
            <w:pPr>
              <w:autoSpaceDE w:val="0"/>
              <w:spacing w:after="0" w:line="240" w:lineRule="auto"/>
              <w:jc w:val="center"/>
              <w:rPr>
                <w:rFonts w:ascii="Times New Roman" w:hAnsi="Times New Roman"/>
                <w:b/>
                <w:bCs/>
                <w:sz w:val="20"/>
                <w:szCs w:val="20"/>
              </w:rPr>
            </w:pPr>
            <w:r w:rsidRPr="000D5BDF">
              <w:rPr>
                <w:rFonts w:ascii="Times New Roman" w:hAnsi="Times New Roman"/>
                <w:b/>
                <w:bCs/>
                <w:sz w:val="20"/>
                <w:szCs w:val="20"/>
              </w:rPr>
              <w:t>Codice fiscale</w:t>
            </w:r>
          </w:p>
        </w:tc>
        <w:tc>
          <w:tcPr>
            <w:tcW w:w="3118" w:type="dxa"/>
            <w:vAlign w:val="center"/>
          </w:tcPr>
          <w:p w:rsidR="000D5BDF" w:rsidRPr="000D5BDF" w:rsidRDefault="000D5BDF" w:rsidP="000D5BDF">
            <w:pPr>
              <w:autoSpaceDE w:val="0"/>
              <w:spacing w:after="0" w:line="240" w:lineRule="auto"/>
              <w:jc w:val="center"/>
              <w:rPr>
                <w:rFonts w:ascii="Times New Roman" w:hAnsi="Times New Roman"/>
                <w:b/>
                <w:bCs/>
                <w:sz w:val="20"/>
                <w:szCs w:val="20"/>
              </w:rPr>
            </w:pPr>
            <w:r w:rsidRPr="000D5BDF">
              <w:rPr>
                <w:rFonts w:ascii="Times New Roman" w:hAnsi="Times New Roman"/>
                <w:b/>
                <w:bCs/>
                <w:sz w:val="20"/>
                <w:szCs w:val="20"/>
              </w:rPr>
              <w:t>Residenza</w:t>
            </w:r>
          </w:p>
        </w:tc>
      </w:tr>
      <w:tr w:rsidR="000D5BDF" w:rsidTr="000D5BDF">
        <w:trPr>
          <w:trHeight w:val="561"/>
        </w:trPr>
        <w:tc>
          <w:tcPr>
            <w:tcW w:w="2239" w:type="dxa"/>
            <w:vAlign w:val="center"/>
          </w:tcPr>
          <w:p w:rsidR="000D5BDF" w:rsidRDefault="000D5BDF" w:rsidP="000D5BDF">
            <w:pPr>
              <w:autoSpaceDE w:val="0"/>
              <w:spacing w:after="0" w:line="240" w:lineRule="auto"/>
              <w:jc w:val="both"/>
              <w:rPr>
                <w:rFonts w:ascii="Times New Roman" w:hAnsi="Times New Roman"/>
                <w:bCs/>
                <w:sz w:val="20"/>
                <w:szCs w:val="20"/>
              </w:rPr>
            </w:pPr>
          </w:p>
        </w:tc>
        <w:tc>
          <w:tcPr>
            <w:tcW w:w="1714" w:type="dxa"/>
            <w:vAlign w:val="center"/>
          </w:tcPr>
          <w:p w:rsidR="000D5BDF" w:rsidRDefault="000D5BDF" w:rsidP="000D5BDF">
            <w:pPr>
              <w:autoSpaceDE w:val="0"/>
              <w:spacing w:after="0" w:line="240" w:lineRule="auto"/>
              <w:jc w:val="both"/>
              <w:rPr>
                <w:rFonts w:ascii="Times New Roman" w:hAnsi="Times New Roman"/>
                <w:bCs/>
                <w:sz w:val="20"/>
                <w:szCs w:val="20"/>
              </w:rPr>
            </w:pPr>
          </w:p>
        </w:tc>
        <w:tc>
          <w:tcPr>
            <w:tcW w:w="1843" w:type="dxa"/>
            <w:vAlign w:val="center"/>
          </w:tcPr>
          <w:p w:rsidR="000D5BDF" w:rsidRDefault="000D5BDF" w:rsidP="000D5BDF">
            <w:pPr>
              <w:autoSpaceDE w:val="0"/>
              <w:spacing w:after="0" w:line="240" w:lineRule="auto"/>
              <w:jc w:val="both"/>
              <w:rPr>
                <w:rFonts w:ascii="Times New Roman" w:hAnsi="Times New Roman"/>
                <w:bCs/>
                <w:sz w:val="20"/>
                <w:szCs w:val="20"/>
              </w:rPr>
            </w:pPr>
          </w:p>
        </w:tc>
        <w:tc>
          <w:tcPr>
            <w:tcW w:w="3118" w:type="dxa"/>
            <w:vAlign w:val="center"/>
          </w:tcPr>
          <w:p w:rsidR="000D5BDF" w:rsidRDefault="000D5BDF" w:rsidP="000D5BDF">
            <w:pPr>
              <w:autoSpaceDE w:val="0"/>
              <w:spacing w:after="0" w:line="240" w:lineRule="auto"/>
              <w:jc w:val="both"/>
              <w:rPr>
                <w:rFonts w:ascii="Times New Roman" w:hAnsi="Times New Roman"/>
                <w:bCs/>
                <w:sz w:val="20"/>
                <w:szCs w:val="20"/>
              </w:rPr>
            </w:pPr>
          </w:p>
        </w:tc>
      </w:tr>
      <w:tr w:rsidR="000D5BDF" w:rsidTr="000D5BDF">
        <w:trPr>
          <w:trHeight w:val="541"/>
        </w:trPr>
        <w:tc>
          <w:tcPr>
            <w:tcW w:w="2239" w:type="dxa"/>
            <w:vAlign w:val="center"/>
          </w:tcPr>
          <w:p w:rsidR="000D5BDF" w:rsidRDefault="000D5BDF" w:rsidP="000D5BDF">
            <w:pPr>
              <w:autoSpaceDE w:val="0"/>
              <w:spacing w:after="0" w:line="240" w:lineRule="auto"/>
              <w:jc w:val="both"/>
              <w:rPr>
                <w:rFonts w:ascii="Times New Roman" w:hAnsi="Times New Roman"/>
                <w:bCs/>
                <w:sz w:val="20"/>
                <w:szCs w:val="20"/>
              </w:rPr>
            </w:pPr>
          </w:p>
        </w:tc>
        <w:tc>
          <w:tcPr>
            <w:tcW w:w="1714" w:type="dxa"/>
            <w:vAlign w:val="center"/>
          </w:tcPr>
          <w:p w:rsidR="000D5BDF" w:rsidRDefault="000D5BDF" w:rsidP="000D5BDF">
            <w:pPr>
              <w:autoSpaceDE w:val="0"/>
              <w:spacing w:after="0" w:line="240" w:lineRule="auto"/>
              <w:jc w:val="both"/>
              <w:rPr>
                <w:rFonts w:ascii="Times New Roman" w:hAnsi="Times New Roman"/>
                <w:bCs/>
                <w:sz w:val="20"/>
                <w:szCs w:val="20"/>
              </w:rPr>
            </w:pPr>
          </w:p>
        </w:tc>
        <w:tc>
          <w:tcPr>
            <w:tcW w:w="1843" w:type="dxa"/>
            <w:vAlign w:val="center"/>
          </w:tcPr>
          <w:p w:rsidR="000D5BDF" w:rsidRDefault="000D5BDF" w:rsidP="000D5BDF">
            <w:pPr>
              <w:autoSpaceDE w:val="0"/>
              <w:spacing w:after="0" w:line="240" w:lineRule="auto"/>
              <w:jc w:val="both"/>
              <w:rPr>
                <w:rFonts w:ascii="Times New Roman" w:hAnsi="Times New Roman"/>
                <w:bCs/>
                <w:sz w:val="20"/>
                <w:szCs w:val="20"/>
              </w:rPr>
            </w:pPr>
          </w:p>
        </w:tc>
        <w:tc>
          <w:tcPr>
            <w:tcW w:w="3118" w:type="dxa"/>
            <w:vAlign w:val="center"/>
          </w:tcPr>
          <w:p w:rsidR="000D5BDF" w:rsidRDefault="000D5BDF" w:rsidP="000D5BDF">
            <w:pPr>
              <w:autoSpaceDE w:val="0"/>
              <w:spacing w:after="0" w:line="240" w:lineRule="auto"/>
              <w:jc w:val="both"/>
              <w:rPr>
                <w:rFonts w:ascii="Times New Roman" w:hAnsi="Times New Roman"/>
                <w:bCs/>
                <w:sz w:val="20"/>
                <w:szCs w:val="20"/>
              </w:rPr>
            </w:pPr>
          </w:p>
        </w:tc>
      </w:tr>
      <w:tr w:rsidR="000D5BDF" w:rsidTr="000D5BDF">
        <w:trPr>
          <w:trHeight w:val="577"/>
        </w:trPr>
        <w:tc>
          <w:tcPr>
            <w:tcW w:w="2239" w:type="dxa"/>
            <w:vAlign w:val="center"/>
          </w:tcPr>
          <w:p w:rsidR="000D5BDF" w:rsidRDefault="000D5BDF" w:rsidP="000D5BDF">
            <w:pPr>
              <w:autoSpaceDE w:val="0"/>
              <w:spacing w:after="0" w:line="240" w:lineRule="auto"/>
              <w:jc w:val="both"/>
              <w:rPr>
                <w:rFonts w:ascii="Times New Roman" w:hAnsi="Times New Roman"/>
                <w:bCs/>
                <w:sz w:val="20"/>
                <w:szCs w:val="20"/>
              </w:rPr>
            </w:pPr>
          </w:p>
        </w:tc>
        <w:tc>
          <w:tcPr>
            <w:tcW w:w="1714" w:type="dxa"/>
            <w:vAlign w:val="center"/>
          </w:tcPr>
          <w:p w:rsidR="000D5BDF" w:rsidRDefault="000D5BDF" w:rsidP="000D5BDF">
            <w:pPr>
              <w:autoSpaceDE w:val="0"/>
              <w:spacing w:after="0" w:line="240" w:lineRule="auto"/>
              <w:jc w:val="both"/>
              <w:rPr>
                <w:rFonts w:ascii="Times New Roman" w:hAnsi="Times New Roman"/>
                <w:bCs/>
                <w:sz w:val="20"/>
                <w:szCs w:val="20"/>
              </w:rPr>
            </w:pPr>
          </w:p>
        </w:tc>
        <w:tc>
          <w:tcPr>
            <w:tcW w:w="1843" w:type="dxa"/>
            <w:vAlign w:val="center"/>
          </w:tcPr>
          <w:p w:rsidR="000D5BDF" w:rsidRDefault="000D5BDF" w:rsidP="000D5BDF">
            <w:pPr>
              <w:autoSpaceDE w:val="0"/>
              <w:spacing w:after="0" w:line="240" w:lineRule="auto"/>
              <w:jc w:val="both"/>
              <w:rPr>
                <w:rFonts w:ascii="Times New Roman" w:hAnsi="Times New Roman"/>
                <w:bCs/>
                <w:sz w:val="20"/>
                <w:szCs w:val="20"/>
              </w:rPr>
            </w:pPr>
          </w:p>
        </w:tc>
        <w:tc>
          <w:tcPr>
            <w:tcW w:w="3118" w:type="dxa"/>
            <w:vAlign w:val="center"/>
          </w:tcPr>
          <w:p w:rsidR="000D5BDF" w:rsidRDefault="000D5BDF" w:rsidP="000D5BDF">
            <w:pPr>
              <w:autoSpaceDE w:val="0"/>
              <w:spacing w:after="0" w:line="240" w:lineRule="auto"/>
              <w:jc w:val="both"/>
              <w:rPr>
                <w:rFonts w:ascii="Times New Roman" w:hAnsi="Times New Roman"/>
                <w:bCs/>
                <w:sz w:val="20"/>
                <w:szCs w:val="20"/>
              </w:rPr>
            </w:pPr>
          </w:p>
        </w:tc>
      </w:tr>
    </w:tbl>
    <w:p w:rsidR="000D5BDF" w:rsidRDefault="000D5BDF" w:rsidP="000D5BDF">
      <w:pPr>
        <w:autoSpaceDE w:val="0"/>
        <w:spacing w:after="120" w:line="240" w:lineRule="auto"/>
        <w:ind w:left="720"/>
        <w:jc w:val="both"/>
        <w:rPr>
          <w:rFonts w:ascii="Times New Roman" w:hAnsi="Times New Roman"/>
          <w:bCs/>
          <w:sz w:val="20"/>
          <w:szCs w:val="20"/>
        </w:rPr>
      </w:pPr>
    </w:p>
    <w:p w:rsidR="000D5BDF" w:rsidRPr="00343C7B" w:rsidRDefault="000D5BDF" w:rsidP="000D5BDF">
      <w:pPr>
        <w:autoSpaceDE w:val="0"/>
        <w:spacing w:after="120" w:line="240" w:lineRule="auto"/>
        <w:ind w:left="720"/>
        <w:jc w:val="both"/>
        <w:rPr>
          <w:rFonts w:ascii="Times New Roman" w:hAnsi="Times New Roman"/>
          <w:bCs/>
          <w:i/>
          <w:sz w:val="20"/>
          <w:szCs w:val="20"/>
        </w:rPr>
      </w:pPr>
      <w:r w:rsidRPr="00343C7B">
        <w:rPr>
          <w:rFonts w:ascii="Times New Roman" w:hAnsi="Times New Roman"/>
          <w:bCs/>
          <w:i/>
          <w:sz w:val="20"/>
          <w:szCs w:val="20"/>
        </w:rPr>
        <w:lastRenderedPageBreak/>
        <w:t>Ovvero</w:t>
      </w:r>
    </w:p>
    <w:p w:rsidR="000D5BDF" w:rsidRDefault="000D5BDF" w:rsidP="000D5BDF">
      <w:pPr>
        <w:autoSpaceDE w:val="0"/>
        <w:spacing w:after="120" w:line="240" w:lineRule="auto"/>
        <w:ind w:left="720"/>
        <w:jc w:val="both"/>
        <w:rPr>
          <w:rFonts w:ascii="Times New Roman" w:hAnsi="Times New Roman"/>
          <w:bCs/>
          <w:sz w:val="20"/>
          <w:szCs w:val="20"/>
        </w:rPr>
      </w:pPr>
      <w:proofErr w:type="gramStart"/>
      <w:r w:rsidRPr="000D5BDF">
        <w:rPr>
          <w:rFonts w:ascii="Times New Roman" w:hAnsi="Times New Roman"/>
          <w:bCs/>
          <w:sz w:val="20"/>
          <w:szCs w:val="20"/>
        </w:rPr>
        <w:t>la</w:t>
      </w:r>
      <w:proofErr w:type="gramEnd"/>
      <w:r w:rsidRPr="000D5BDF">
        <w:rPr>
          <w:rFonts w:ascii="Times New Roman" w:hAnsi="Times New Roman"/>
          <w:bCs/>
          <w:sz w:val="20"/>
          <w:szCs w:val="20"/>
        </w:rPr>
        <w:t xml:space="preserve"> banca dati ufficiale o il pubblico registro da cui possono essere ricavati </w:t>
      </w:r>
      <w:r>
        <w:rPr>
          <w:rFonts w:ascii="Times New Roman" w:hAnsi="Times New Roman"/>
          <w:bCs/>
          <w:sz w:val="20"/>
          <w:szCs w:val="20"/>
        </w:rPr>
        <w:t xml:space="preserve">i </w:t>
      </w:r>
      <w:r w:rsidRPr="000D5BDF">
        <w:rPr>
          <w:rFonts w:ascii="Times New Roman" w:hAnsi="Times New Roman"/>
          <w:bCs/>
          <w:sz w:val="20"/>
          <w:szCs w:val="20"/>
        </w:rPr>
        <w:t>soggetti di cui all’art. 80, comma 3 del Codice</w:t>
      </w:r>
      <w:r>
        <w:rPr>
          <w:rFonts w:ascii="Times New Roman" w:hAnsi="Times New Roman"/>
          <w:bCs/>
          <w:sz w:val="20"/>
          <w:szCs w:val="20"/>
        </w:rPr>
        <w:t>,</w:t>
      </w:r>
      <w:r w:rsidRPr="000D5BDF">
        <w:rPr>
          <w:rFonts w:ascii="Times New Roman" w:hAnsi="Times New Roman"/>
          <w:bCs/>
          <w:sz w:val="20"/>
          <w:szCs w:val="20"/>
        </w:rPr>
        <w:t xml:space="preserve"> in modo aggiornato alla data di presentazione dell’offerta</w:t>
      </w:r>
      <w:r>
        <w:rPr>
          <w:rFonts w:ascii="Times New Roman" w:hAnsi="Times New Roman"/>
          <w:bCs/>
          <w:sz w:val="20"/>
          <w:szCs w:val="20"/>
        </w:rPr>
        <w:t xml:space="preserve"> è la seguente: ______________________</w:t>
      </w:r>
    </w:p>
    <w:p w:rsidR="000D5BDF" w:rsidRDefault="000D5BDF" w:rsidP="000D5BDF">
      <w:pPr>
        <w:autoSpaceDE w:val="0"/>
        <w:spacing w:after="120" w:line="240" w:lineRule="auto"/>
        <w:ind w:left="720"/>
        <w:jc w:val="both"/>
        <w:rPr>
          <w:rFonts w:ascii="Times New Roman" w:hAnsi="Times New Roman"/>
          <w:bCs/>
          <w:sz w:val="20"/>
          <w:szCs w:val="20"/>
        </w:rPr>
      </w:pPr>
      <w:r>
        <w:rPr>
          <w:rFonts w:ascii="Times New Roman" w:hAnsi="Times New Roman"/>
          <w:bCs/>
          <w:sz w:val="20"/>
          <w:szCs w:val="20"/>
        </w:rPr>
        <w:t>_________________________________________________________________________________________</w:t>
      </w:r>
    </w:p>
    <w:p w:rsidR="00C3703A" w:rsidRPr="00FF07EE" w:rsidRDefault="00C3703A" w:rsidP="00C3703A">
      <w:pPr>
        <w:numPr>
          <w:ilvl w:val="0"/>
          <w:numId w:val="12"/>
        </w:numPr>
        <w:autoSpaceDE w:val="0"/>
        <w:spacing w:after="120" w:line="240" w:lineRule="auto"/>
        <w:jc w:val="both"/>
        <w:rPr>
          <w:rFonts w:ascii="Times New Roman" w:hAnsi="Times New Roman"/>
          <w:bCs/>
          <w:sz w:val="20"/>
          <w:szCs w:val="20"/>
        </w:rPr>
      </w:pPr>
      <w:r w:rsidRPr="00FF07EE">
        <w:rPr>
          <w:rFonts w:ascii="Times New Roman" w:hAnsi="Times New Roman"/>
          <w:bCs/>
          <w:sz w:val="20"/>
          <w:szCs w:val="20"/>
        </w:rPr>
        <w:t xml:space="preserve">Di aver </w:t>
      </w:r>
      <w:proofErr w:type="gramStart"/>
      <w:r w:rsidRPr="00FF07EE">
        <w:rPr>
          <w:rFonts w:ascii="Times New Roman" w:hAnsi="Times New Roman"/>
          <w:bCs/>
          <w:sz w:val="20"/>
          <w:szCs w:val="20"/>
        </w:rPr>
        <w:t>effettuato</w:t>
      </w:r>
      <w:proofErr w:type="gramEnd"/>
      <w:r w:rsidRPr="00FF07EE">
        <w:rPr>
          <w:rFonts w:ascii="Times New Roman" w:hAnsi="Times New Roman"/>
          <w:bCs/>
          <w:sz w:val="20"/>
          <w:szCs w:val="20"/>
        </w:rPr>
        <w:t xml:space="preserve">, in conformità a quanto prescritto dal Disciplinare di gara, il </w:t>
      </w:r>
      <w:r w:rsidRPr="00FF07EE">
        <w:rPr>
          <w:rFonts w:ascii="Times New Roman" w:hAnsi="Times New Roman"/>
          <w:b/>
          <w:bCs/>
          <w:sz w:val="20"/>
          <w:szCs w:val="20"/>
        </w:rPr>
        <w:t>Sopralluogo</w:t>
      </w:r>
      <w:r w:rsidRPr="00FF07EE">
        <w:rPr>
          <w:rFonts w:ascii="Times New Roman" w:hAnsi="Times New Roman"/>
          <w:bCs/>
          <w:sz w:val="20"/>
          <w:szCs w:val="20"/>
        </w:rPr>
        <w:t xml:space="preserve"> e che</w:t>
      </w:r>
      <w:r w:rsidR="00FF07EE">
        <w:rPr>
          <w:rFonts w:ascii="Times New Roman" w:hAnsi="Times New Roman"/>
          <w:bCs/>
          <w:sz w:val="20"/>
          <w:szCs w:val="20"/>
        </w:rPr>
        <w:t xml:space="preserve"> </w:t>
      </w:r>
      <w:r w:rsidRPr="00FF07EE">
        <w:rPr>
          <w:rFonts w:ascii="Times New Roman" w:hAnsi="Times New Roman"/>
          <w:bCs/>
          <w:sz w:val="20"/>
          <w:szCs w:val="20"/>
        </w:rPr>
        <w:t xml:space="preserve">è a perfetta conoscenza della natura dei luoghi e delle condizioni in cui la prestazione oggetto di gara e tutte le attività alla stessa connesse dovranno essere svolti, nonché di ogni altra circostanza che possa aver influenza, anche ai fini della sicurezza sull’esecuzione dei menzionati servizi ed attività. Pertanto, </w:t>
      </w:r>
      <w:proofErr w:type="gramStart"/>
      <w:r w:rsidRPr="00FF07EE">
        <w:rPr>
          <w:rFonts w:ascii="Times New Roman" w:hAnsi="Times New Roman"/>
          <w:bCs/>
          <w:sz w:val="20"/>
          <w:szCs w:val="20"/>
        </w:rPr>
        <w:t>sulla base di</w:t>
      </w:r>
      <w:proofErr w:type="gramEnd"/>
      <w:r w:rsidRPr="00FF07EE">
        <w:rPr>
          <w:rFonts w:ascii="Times New Roman" w:hAnsi="Times New Roman"/>
          <w:bCs/>
          <w:sz w:val="20"/>
          <w:szCs w:val="20"/>
        </w:rPr>
        <w:t xml:space="preserve"> quanto contenuto nella documentazione della gara in oggetto e di quanto visionato, verificato ed appurato nel corso del Sopralluogo, è in possesso di tutte le informazioni ed ha piena ed esatta cognizione di tutte le circostanze generali e speciali che possono interessare l’esecuzione delle prestazioni oggetto del Contratto e che sono necessarie ai fini della formulazione della propria offerta sia sotto il profilo tecnico, sia sotto il profilo economico.</w:t>
      </w:r>
    </w:p>
    <w:p w:rsidR="000D5BDF" w:rsidRPr="00F60DD2" w:rsidRDefault="00343C7B" w:rsidP="00F60DD2">
      <w:pPr>
        <w:numPr>
          <w:ilvl w:val="0"/>
          <w:numId w:val="12"/>
        </w:numPr>
        <w:autoSpaceDE w:val="0"/>
        <w:spacing w:after="120" w:line="240" w:lineRule="auto"/>
        <w:jc w:val="both"/>
        <w:rPr>
          <w:rFonts w:ascii="Times New Roman" w:hAnsi="Times New Roman"/>
          <w:bCs/>
          <w:sz w:val="20"/>
          <w:szCs w:val="20"/>
        </w:rPr>
      </w:pPr>
      <w:r>
        <w:rPr>
          <w:rFonts w:ascii="Times New Roman" w:hAnsi="Times New Roman"/>
          <w:bCs/>
          <w:sz w:val="20"/>
          <w:szCs w:val="20"/>
        </w:rPr>
        <w:t xml:space="preserve">Di ritenere </w:t>
      </w:r>
      <w:r w:rsidRPr="00343C7B">
        <w:rPr>
          <w:rFonts w:ascii="Times New Roman" w:hAnsi="Times New Roman"/>
          <w:bCs/>
          <w:sz w:val="20"/>
          <w:szCs w:val="20"/>
        </w:rPr>
        <w:t>remunerativa l’offerta economica presentata giacché per la sua formulazione ha preso atto e tenuto conto:</w:t>
      </w:r>
    </w:p>
    <w:p w:rsidR="00F60DD2" w:rsidRPr="00F60DD2" w:rsidRDefault="00F60DD2" w:rsidP="00343C7B">
      <w:pPr>
        <w:numPr>
          <w:ilvl w:val="0"/>
          <w:numId w:val="11"/>
        </w:numPr>
        <w:autoSpaceDE w:val="0"/>
        <w:spacing w:after="120" w:line="240" w:lineRule="auto"/>
        <w:ind w:left="1134" w:hanging="283"/>
        <w:jc w:val="both"/>
        <w:rPr>
          <w:rFonts w:ascii="Times New Roman" w:hAnsi="Times New Roman"/>
          <w:bCs/>
          <w:sz w:val="20"/>
          <w:szCs w:val="20"/>
        </w:rPr>
      </w:pPr>
      <w:proofErr w:type="gramStart"/>
      <w:r w:rsidRPr="00F60DD2">
        <w:rPr>
          <w:rFonts w:ascii="Times New Roman" w:hAnsi="Times New Roman"/>
          <w:bCs/>
          <w:sz w:val="20"/>
          <w:szCs w:val="20"/>
        </w:rPr>
        <w:t>delle</w:t>
      </w:r>
      <w:proofErr w:type="gramEnd"/>
      <w:r w:rsidRPr="00F60DD2">
        <w:rPr>
          <w:rFonts w:ascii="Times New Roman" w:hAnsi="Times New Roman"/>
          <w:bCs/>
          <w:sz w:val="20"/>
          <w:szCs w:val="20"/>
        </w:rPr>
        <w:t xml:space="preserve"> condizioni contrattuali e degli oneri compresi quelli eventuali relativi in materia di sicurezza, di assicurazione, di condizioni di lavoro e di previdenza e assistenza in vigore nel luogo dove devono essere svolti i servizi;</w:t>
      </w:r>
    </w:p>
    <w:p w:rsidR="00F60DD2" w:rsidRPr="00F60DD2" w:rsidRDefault="00F60DD2" w:rsidP="00343C7B">
      <w:pPr>
        <w:numPr>
          <w:ilvl w:val="0"/>
          <w:numId w:val="11"/>
        </w:numPr>
        <w:autoSpaceDE w:val="0"/>
        <w:spacing w:after="120" w:line="240" w:lineRule="auto"/>
        <w:ind w:left="1134" w:hanging="283"/>
        <w:jc w:val="both"/>
        <w:rPr>
          <w:rFonts w:ascii="Times New Roman" w:hAnsi="Times New Roman"/>
          <w:bCs/>
          <w:sz w:val="20"/>
          <w:szCs w:val="20"/>
        </w:rPr>
      </w:pPr>
      <w:proofErr w:type="gramStart"/>
      <w:r w:rsidRPr="00F60DD2">
        <w:rPr>
          <w:rFonts w:ascii="Times New Roman" w:hAnsi="Times New Roman"/>
          <w:bCs/>
          <w:sz w:val="20"/>
          <w:szCs w:val="20"/>
        </w:rPr>
        <w:t>di</w:t>
      </w:r>
      <w:proofErr w:type="gramEnd"/>
      <w:r w:rsidRPr="00F60DD2">
        <w:rPr>
          <w:rFonts w:ascii="Times New Roman" w:hAnsi="Times New Roman"/>
          <w:bCs/>
          <w:sz w:val="20"/>
          <w:szCs w:val="20"/>
        </w:rPr>
        <w:t xml:space="preserve"> tutte le circostanze generali, particolari e locali, nessuna esclusa ed eccettuata, che possono avere influito o influire sia sulla prestazione dei servizi, sia sulla determinazione della propria offerta.</w:t>
      </w:r>
    </w:p>
    <w:p w:rsidR="00F0536B" w:rsidRDefault="00F0536B" w:rsidP="00F60DD2">
      <w:pPr>
        <w:numPr>
          <w:ilvl w:val="0"/>
          <w:numId w:val="12"/>
        </w:numPr>
        <w:autoSpaceDE w:val="0"/>
        <w:spacing w:after="120" w:line="240" w:lineRule="auto"/>
        <w:jc w:val="both"/>
        <w:rPr>
          <w:rFonts w:ascii="Times New Roman" w:hAnsi="Times New Roman"/>
          <w:bCs/>
          <w:sz w:val="20"/>
          <w:szCs w:val="20"/>
        </w:rPr>
      </w:pPr>
      <w:proofErr w:type="gramStart"/>
      <w:r w:rsidRPr="00F60DD2">
        <w:rPr>
          <w:rFonts w:ascii="Times New Roman" w:hAnsi="Times New Roman"/>
          <w:bCs/>
          <w:sz w:val="20"/>
          <w:szCs w:val="20"/>
        </w:rPr>
        <w:t>di</w:t>
      </w:r>
      <w:proofErr w:type="gramEnd"/>
      <w:r w:rsidRPr="00F60DD2">
        <w:rPr>
          <w:rFonts w:ascii="Times New Roman" w:hAnsi="Times New Roman"/>
          <w:bCs/>
          <w:sz w:val="20"/>
          <w:szCs w:val="20"/>
        </w:rPr>
        <w:t xml:space="preserve"> accettare, senza condizione o riserva alcuna, tutte le norme e disposizioni contenute nella documentazione di gara di cui alle premesse del presente disciplinare di gara;</w:t>
      </w:r>
    </w:p>
    <w:p w:rsidR="00C651B7" w:rsidRPr="00C651B7" w:rsidRDefault="00F60DD2" w:rsidP="00C651B7">
      <w:pPr>
        <w:numPr>
          <w:ilvl w:val="0"/>
          <w:numId w:val="12"/>
        </w:numPr>
        <w:autoSpaceDE w:val="0"/>
        <w:spacing w:after="120" w:line="240" w:lineRule="auto"/>
        <w:jc w:val="both"/>
        <w:rPr>
          <w:rFonts w:ascii="Times New Roman" w:hAnsi="Times New Roman"/>
          <w:bCs/>
          <w:sz w:val="20"/>
          <w:szCs w:val="20"/>
        </w:rPr>
      </w:pPr>
      <w:proofErr w:type="gramStart"/>
      <w:r w:rsidRPr="00F60DD2">
        <w:rPr>
          <w:rFonts w:ascii="Times New Roman" w:hAnsi="Times New Roman"/>
          <w:bCs/>
          <w:sz w:val="20"/>
          <w:szCs w:val="20"/>
        </w:rPr>
        <w:t>di</w:t>
      </w:r>
      <w:proofErr w:type="gramEnd"/>
      <w:r w:rsidRPr="00F60DD2">
        <w:rPr>
          <w:rFonts w:ascii="Times New Roman" w:hAnsi="Times New Roman"/>
          <w:bCs/>
          <w:sz w:val="20"/>
          <w:szCs w:val="20"/>
        </w:rPr>
        <w:t xml:space="preserve"> accettare a pena esclusione, le clausole contenute nel “PATTO </w:t>
      </w:r>
      <w:proofErr w:type="spellStart"/>
      <w:r w:rsidRPr="00F60DD2">
        <w:rPr>
          <w:rFonts w:ascii="Times New Roman" w:hAnsi="Times New Roman"/>
          <w:bCs/>
          <w:sz w:val="20"/>
          <w:szCs w:val="20"/>
        </w:rPr>
        <w:t>DI</w:t>
      </w:r>
      <w:proofErr w:type="spellEnd"/>
      <w:r w:rsidRPr="00F60DD2">
        <w:rPr>
          <w:rFonts w:ascii="Times New Roman" w:hAnsi="Times New Roman"/>
          <w:bCs/>
          <w:sz w:val="20"/>
          <w:szCs w:val="20"/>
        </w:rPr>
        <w:t xml:space="preserve"> INTEGRITÀ”, approvato con </w:t>
      </w:r>
      <w:proofErr w:type="spellStart"/>
      <w:r w:rsidRPr="00F60DD2">
        <w:rPr>
          <w:rFonts w:ascii="Times New Roman" w:hAnsi="Times New Roman"/>
          <w:bCs/>
          <w:sz w:val="20"/>
          <w:szCs w:val="20"/>
        </w:rPr>
        <w:t>D.G.R.</w:t>
      </w:r>
      <w:proofErr w:type="spellEnd"/>
      <w:r w:rsidRPr="00F60DD2">
        <w:rPr>
          <w:rFonts w:ascii="Times New Roman" w:hAnsi="Times New Roman"/>
          <w:bCs/>
          <w:sz w:val="20"/>
          <w:szCs w:val="20"/>
        </w:rPr>
        <w:t xml:space="preserve"> n. </w:t>
      </w:r>
      <w:r w:rsidR="00C651B7">
        <w:rPr>
          <w:rFonts w:ascii="Times New Roman" w:hAnsi="Times New Roman"/>
          <w:bCs/>
          <w:sz w:val="20"/>
          <w:szCs w:val="20"/>
        </w:rPr>
        <w:t>33 del 2019</w:t>
      </w:r>
      <w:r w:rsidRPr="00343C7B">
        <w:rPr>
          <w:rFonts w:ascii="Times New Roman" w:hAnsi="Times New Roman"/>
          <w:bCs/>
          <w:sz w:val="20"/>
          <w:szCs w:val="20"/>
        </w:rPr>
        <w:t>,</w:t>
      </w:r>
      <w:r w:rsidRPr="00F60DD2">
        <w:rPr>
          <w:rFonts w:ascii="Times New Roman" w:hAnsi="Times New Roman"/>
          <w:bCs/>
          <w:sz w:val="20"/>
          <w:szCs w:val="20"/>
        </w:rPr>
        <w:t xml:space="preserve"> allega</w:t>
      </w:r>
      <w:r w:rsidR="00C651B7">
        <w:rPr>
          <w:rFonts w:ascii="Times New Roman" w:hAnsi="Times New Roman"/>
          <w:bCs/>
          <w:sz w:val="20"/>
          <w:szCs w:val="20"/>
        </w:rPr>
        <w:t>to alla documentazione di gara;</w:t>
      </w:r>
    </w:p>
    <w:p w:rsidR="00343C7B" w:rsidRPr="007D54A5" w:rsidRDefault="00343C7B" w:rsidP="00343C7B">
      <w:pPr>
        <w:autoSpaceDE w:val="0"/>
        <w:spacing w:after="120" w:line="240" w:lineRule="auto"/>
        <w:jc w:val="both"/>
        <w:rPr>
          <w:rFonts w:ascii="Times New Roman" w:hAnsi="Times New Roman"/>
          <w:b/>
          <w:bCs/>
          <w:i/>
          <w:sz w:val="20"/>
          <w:szCs w:val="20"/>
        </w:rPr>
      </w:pPr>
      <w:r w:rsidRPr="007D54A5">
        <w:rPr>
          <w:rFonts w:ascii="Times New Roman" w:hAnsi="Times New Roman"/>
          <w:b/>
          <w:bCs/>
          <w:i/>
          <w:sz w:val="20"/>
          <w:szCs w:val="20"/>
        </w:rPr>
        <w:t>Per gli operatori economici aventi sede, residenza o domicilio nei paesi inseriti nelle c.d. “</w:t>
      </w:r>
      <w:proofErr w:type="spellStart"/>
      <w:r w:rsidRPr="007D54A5">
        <w:rPr>
          <w:rFonts w:ascii="Times New Roman" w:hAnsi="Times New Roman"/>
          <w:b/>
          <w:bCs/>
          <w:i/>
          <w:sz w:val="20"/>
          <w:szCs w:val="20"/>
        </w:rPr>
        <w:t>black</w:t>
      </w:r>
      <w:proofErr w:type="spellEnd"/>
      <w:r w:rsidRPr="007D54A5">
        <w:rPr>
          <w:rFonts w:ascii="Times New Roman" w:hAnsi="Times New Roman"/>
          <w:b/>
          <w:bCs/>
          <w:i/>
          <w:sz w:val="20"/>
          <w:szCs w:val="20"/>
        </w:rPr>
        <w:t xml:space="preserve"> </w:t>
      </w:r>
      <w:proofErr w:type="spellStart"/>
      <w:r w:rsidRPr="007D54A5">
        <w:rPr>
          <w:rFonts w:ascii="Times New Roman" w:hAnsi="Times New Roman"/>
          <w:b/>
          <w:bCs/>
          <w:i/>
          <w:sz w:val="20"/>
          <w:szCs w:val="20"/>
        </w:rPr>
        <w:t>list</w:t>
      </w:r>
      <w:proofErr w:type="spellEnd"/>
      <w:proofErr w:type="gramStart"/>
      <w:r w:rsidRPr="007D54A5">
        <w:rPr>
          <w:rFonts w:ascii="Times New Roman" w:hAnsi="Times New Roman"/>
          <w:b/>
          <w:bCs/>
          <w:i/>
          <w:sz w:val="20"/>
          <w:szCs w:val="20"/>
        </w:rPr>
        <w:t>”</w:t>
      </w:r>
      <w:proofErr w:type="gramEnd"/>
    </w:p>
    <w:p w:rsidR="007D54A5" w:rsidRDefault="00343C7B" w:rsidP="007D54A5">
      <w:pPr>
        <w:pStyle w:val="Paragrafoelenco"/>
        <w:numPr>
          <w:ilvl w:val="0"/>
          <w:numId w:val="12"/>
        </w:numPr>
        <w:autoSpaceDE w:val="0"/>
        <w:spacing w:after="120" w:line="240" w:lineRule="auto"/>
        <w:jc w:val="both"/>
        <w:rPr>
          <w:rFonts w:ascii="Times New Roman" w:hAnsi="Times New Roman"/>
          <w:bCs/>
          <w:sz w:val="20"/>
          <w:szCs w:val="20"/>
        </w:rPr>
      </w:pPr>
      <w:proofErr w:type="gramStart"/>
      <w:r w:rsidRPr="007D54A5">
        <w:rPr>
          <w:rFonts w:ascii="Times New Roman" w:hAnsi="Times New Roman"/>
          <w:bCs/>
          <w:sz w:val="20"/>
          <w:szCs w:val="20"/>
        </w:rPr>
        <w:t>di</w:t>
      </w:r>
      <w:proofErr w:type="gramEnd"/>
      <w:r w:rsidRPr="007D54A5">
        <w:rPr>
          <w:rFonts w:ascii="Times New Roman" w:hAnsi="Times New Roman"/>
          <w:bCs/>
          <w:sz w:val="20"/>
          <w:szCs w:val="20"/>
        </w:rPr>
        <w:t xml:space="preserve"> essere in possesso dell’autorizzazione in corso di validità rilasciata ai sensi del D.M. 14 dicembre 2010 del Ministero dell’Economia e delle Finanze ai sensi (art. 37 del D.L</w:t>
      </w:r>
      <w:r w:rsidR="007D54A5">
        <w:rPr>
          <w:rFonts w:ascii="Times New Roman" w:hAnsi="Times New Roman"/>
          <w:bCs/>
          <w:sz w:val="20"/>
          <w:szCs w:val="20"/>
        </w:rPr>
        <w:t xml:space="preserve">.78/2010, </w:t>
      </w:r>
      <w:proofErr w:type="spellStart"/>
      <w:r w:rsidR="007D54A5">
        <w:rPr>
          <w:rFonts w:ascii="Times New Roman" w:hAnsi="Times New Roman"/>
          <w:bCs/>
          <w:sz w:val="20"/>
          <w:szCs w:val="20"/>
        </w:rPr>
        <w:t>conv</w:t>
      </w:r>
      <w:proofErr w:type="spellEnd"/>
      <w:r w:rsidR="007D54A5">
        <w:rPr>
          <w:rFonts w:ascii="Times New Roman" w:hAnsi="Times New Roman"/>
          <w:bCs/>
          <w:sz w:val="20"/>
          <w:szCs w:val="20"/>
        </w:rPr>
        <w:t>. in L. 122/2010);</w:t>
      </w:r>
    </w:p>
    <w:p w:rsidR="007D54A5" w:rsidRPr="007D54A5" w:rsidRDefault="00343C7B" w:rsidP="007D54A5">
      <w:pPr>
        <w:pStyle w:val="Paragrafoelenco"/>
        <w:autoSpaceDE w:val="0"/>
        <w:spacing w:after="120" w:line="240" w:lineRule="auto"/>
        <w:ind w:left="720"/>
        <w:jc w:val="both"/>
        <w:rPr>
          <w:rFonts w:ascii="Times New Roman" w:hAnsi="Times New Roman"/>
          <w:bCs/>
          <w:i/>
          <w:sz w:val="20"/>
          <w:szCs w:val="20"/>
        </w:rPr>
      </w:pPr>
      <w:proofErr w:type="gramStart"/>
      <w:r w:rsidRPr="007D54A5">
        <w:rPr>
          <w:rFonts w:ascii="Times New Roman" w:hAnsi="Times New Roman"/>
          <w:bCs/>
          <w:i/>
          <w:sz w:val="20"/>
          <w:szCs w:val="20"/>
        </w:rPr>
        <w:t>oppure</w:t>
      </w:r>
      <w:proofErr w:type="gramEnd"/>
      <w:r w:rsidRPr="007D54A5">
        <w:rPr>
          <w:rFonts w:ascii="Times New Roman" w:hAnsi="Times New Roman"/>
          <w:bCs/>
          <w:i/>
          <w:sz w:val="20"/>
          <w:szCs w:val="20"/>
        </w:rPr>
        <w:t xml:space="preserve"> </w:t>
      </w:r>
    </w:p>
    <w:p w:rsidR="00343C7B" w:rsidRPr="007D54A5" w:rsidRDefault="00343C7B" w:rsidP="007D54A5">
      <w:pPr>
        <w:pStyle w:val="Paragrafoelenco"/>
        <w:autoSpaceDE w:val="0"/>
        <w:spacing w:after="120" w:line="240" w:lineRule="auto"/>
        <w:ind w:left="720"/>
        <w:jc w:val="both"/>
        <w:rPr>
          <w:rFonts w:ascii="Times New Roman" w:hAnsi="Times New Roman"/>
          <w:bCs/>
          <w:sz w:val="20"/>
          <w:szCs w:val="20"/>
        </w:rPr>
      </w:pPr>
      <w:proofErr w:type="gramStart"/>
      <w:r w:rsidRPr="007D54A5">
        <w:rPr>
          <w:rFonts w:ascii="Times New Roman" w:hAnsi="Times New Roman"/>
          <w:bCs/>
          <w:sz w:val="20"/>
          <w:szCs w:val="20"/>
        </w:rPr>
        <w:t>di</w:t>
      </w:r>
      <w:proofErr w:type="gramEnd"/>
      <w:r w:rsidRPr="007D54A5">
        <w:rPr>
          <w:rFonts w:ascii="Times New Roman" w:hAnsi="Times New Roman"/>
          <w:bCs/>
          <w:sz w:val="20"/>
          <w:szCs w:val="20"/>
        </w:rPr>
        <w:t xml:space="preserve"> aver presentato domanda di autorizzazione ai sensi dell’art. </w:t>
      </w:r>
      <w:r w:rsidR="007D54A5">
        <w:rPr>
          <w:rFonts w:ascii="Times New Roman" w:hAnsi="Times New Roman"/>
          <w:bCs/>
          <w:sz w:val="20"/>
          <w:szCs w:val="20"/>
        </w:rPr>
        <w:t xml:space="preserve">1 comma 3 del D.M. 14.12.2010 (si </w:t>
      </w:r>
      <w:r w:rsidRPr="007D54A5">
        <w:rPr>
          <w:rFonts w:ascii="Times New Roman" w:hAnsi="Times New Roman"/>
          <w:bCs/>
          <w:sz w:val="20"/>
          <w:szCs w:val="20"/>
        </w:rPr>
        <w:t>allega copia conforme dell’istanza di autorizzazione inviata al Ministero</w:t>
      </w:r>
      <w:r w:rsidR="007D54A5">
        <w:rPr>
          <w:rFonts w:ascii="Times New Roman" w:hAnsi="Times New Roman"/>
          <w:bCs/>
          <w:sz w:val="20"/>
          <w:szCs w:val="20"/>
        </w:rPr>
        <w:t>)</w:t>
      </w:r>
      <w:r w:rsidRPr="007D54A5">
        <w:rPr>
          <w:rFonts w:ascii="Times New Roman" w:hAnsi="Times New Roman"/>
          <w:bCs/>
          <w:sz w:val="20"/>
          <w:szCs w:val="20"/>
        </w:rPr>
        <w:t>;</w:t>
      </w:r>
    </w:p>
    <w:p w:rsidR="00343C7B" w:rsidRPr="007D54A5" w:rsidRDefault="00343C7B" w:rsidP="00343C7B">
      <w:pPr>
        <w:autoSpaceDE w:val="0"/>
        <w:spacing w:after="120" w:line="240" w:lineRule="auto"/>
        <w:jc w:val="both"/>
        <w:rPr>
          <w:rFonts w:ascii="Times New Roman" w:hAnsi="Times New Roman"/>
          <w:b/>
          <w:bCs/>
          <w:i/>
          <w:sz w:val="20"/>
          <w:szCs w:val="20"/>
        </w:rPr>
      </w:pPr>
      <w:proofErr w:type="gramStart"/>
      <w:r w:rsidRPr="007D54A5">
        <w:rPr>
          <w:rFonts w:ascii="Times New Roman" w:hAnsi="Times New Roman"/>
          <w:b/>
          <w:bCs/>
          <w:i/>
          <w:sz w:val="20"/>
          <w:szCs w:val="20"/>
        </w:rPr>
        <w:t>Per gli operatori economici non residenti e privi di stabile organizzazione in Italia</w:t>
      </w:r>
      <w:proofErr w:type="gramEnd"/>
    </w:p>
    <w:p w:rsidR="00343C7B" w:rsidRPr="00343C7B" w:rsidRDefault="007D54A5" w:rsidP="007D54A5">
      <w:pPr>
        <w:pStyle w:val="Paragrafoelenco"/>
        <w:numPr>
          <w:ilvl w:val="0"/>
          <w:numId w:val="12"/>
        </w:numPr>
        <w:autoSpaceDE w:val="0"/>
        <w:spacing w:after="120" w:line="240" w:lineRule="auto"/>
        <w:jc w:val="both"/>
        <w:rPr>
          <w:rFonts w:ascii="Times New Roman" w:hAnsi="Times New Roman"/>
          <w:bCs/>
          <w:sz w:val="20"/>
          <w:szCs w:val="20"/>
        </w:rPr>
      </w:pPr>
      <w:proofErr w:type="gramStart"/>
      <w:r>
        <w:rPr>
          <w:rFonts w:ascii="Times New Roman" w:hAnsi="Times New Roman"/>
          <w:bCs/>
          <w:sz w:val="20"/>
          <w:szCs w:val="20"/>
        </w:rPr>
        <w:t>di</w:t>
      </w:r>
      <w:proofErr w:type="gramEnd"/>
      <w:r w:rsidR="00343C7B" w:rsidRPr="00343C7B">
        <w:rPr>
          <w:rFonts w:ascii="Times New Roman" w:hAnsi="Times New Roman"/>
          <w:bCs/>
          <w:sz w:val="20"/>
          <w:szCs w:val="20"/>
        </w:rPr>
        <w:t xml:space="preserve"> impegna</w:t>
      </w:r>
      <w:r>
        <w:rPr>
          <w:rFonts w:ascii="Times New Roman" w:hAnsi="Times New Roman"/>
          <w:bCs/>
          <w:sz w:val="20"/>
          <w:szCs w:val="20"/>
        </w:rPr>
        <w:t>rsi</w:t>
      </w:r>
      <w:r w:rsidR="00343C7B" w:rsidRPr="00343C7B">
        <w:rPr>
          <w:rFonts w:ascii="Times New Roman" w:hAnsi="Times New Roman"/>
          <w:bCs/>
          <w:sz w:val="20"/>
          <w:szCs w:val="20"/>
        </w:rPr>
        <w:t xml:space="preserve"> ad uniformar</w:t>
      </w:r>
      <w:r>
        <w:rPr>
          <w:rFonts w:ascii="Times New Roman" w:hAnsi="Times New Roman"/>
          <w:bCs/>
          <w:sz w:val="20"/>
          <w:szCs w:val="20"/>
        </w:rPr>
        <w:t>si</w:t>
      </w:r>
      <w:r w:rsidR="00343C7B" w:rsidRPr="00343C7B">
        <w:rPr>
          <w:rFonts w:ascii="Times New Roman" w:hAnsi="Times New Roman"/>
          <w:bCs/>
          <w:sz w:val="20"/>
          <w:szCs w:val="20"/>
        </w:rPr>
        <w:t>, in caso di aggiudicazione, alla disciplina di cui agli articoli 17, comma 2, e 53, comma 3 del d.p.r. 633/1972 e a comunicare alla stazione appaltante la nomina del proprio rappresentante fiscale, nelle forme di legge;</w:t>
      </w:r>
    </w:p>
    <w:p w:rsidR="007D54A5" w:rsidRDefault="007D54A5" w:rsidP="007D54A5">
      <w:pPr>
        <w:pStyle w:val="Paragrafoelenco"/>
        <w:numPr>
          <w:ilvl w:val="0"/>
          <w:numId w:val="12"/>
        </w:numPr>
        <w:autoSpaceDE w:val="0"/>
        <w:spacing w:after="120" w:line="240" w:lineRule="auto"/>
        <w:jc w:val="both"/>
        <w:rPr>
          <w:rFonts w:ascii="Times New Roman" w:hAnsi="Times New Roman"/>
          <w:bCs/>
          <w:sz w:val="20"/>
          <w:szCs w:val="20"/>
        </w:rPr>
      </w:pPr>
      <w:r w:rsidRPr="00343C7B">
        <w:rPr>
          <w:rFonts w:ascii="Times New Roman" w:hAnsi="Times New Roman"/>
          <w:bCs/>
          <w:sz w:val="20"/>
          <w:szCs w:val="20"/>
        </w:rPr>
        <w:t>ai fini delle comunicazioni di cui all’art.</w:t>
      </w:r>
      <w:proofErr w:type="gramStart"/>
      <w:r w:rsidRPr="00343C7B">
        <w:rPr>
          <w:rFonts w:ascii="Times New Roman" w:hAnsi="Times New Roman"/>
          <w:bCs/>
          <w:sz w:val="20"/>
          <w:szCs w:val="20"/>
        </w:rPr>
        <w:t>76</w:t>
      </w:r>
      <w:proofErr w:type="gramEnd"/>
      <w:r w:rsidRPr="00343C7B">
        <w:rPr>
          <w:rFonts w:ascii="Times New Roman" w:hAnsi="Times New Roman"/>
          <w:bCs/>
          <w:sz w:val="20"/>
          <w:szCs w:val="20"/>
        </w:rPr>
        <w:t xml:space="preserve">, comma 5 del Codice, </w:t>
      </w:r>
      <w:r w:rsidR="00343C7B" w:rsidRPr="00343C7B">
        <w:rPr>
          <w:rFonts w:ascii="Times New Roman" w:hAnsi="Times New Roman"/>
          <w:bCs/>
          <w:sz w:val="20"/>
          <w:szCs w:val="20"/>
        </w:rPr>
        <w:t xml:space="preserve">i seguenti dati: domicilio fiscale </w:t>
      </w:r>
      <w:proofErr w:type="spellStart"/>
      <w:r w:rsidR="00343C7B" w:rsidRPr="00343C7B">
        <w:rPr>
          <w:rFonts w:ascii="Times New Roman" w:hAnsi="Times New Roman"/>
          <w:bCs/>
          <w:sz w:val="20"/>
          <w:szCs w:val="20"/>
        </w:rPr>
        <w:t>…………</w:t>
      </w:r>
      <w:proofErr w:type="spellEnd"/>
      <w:r w:rsidR="00343C7B" w:rsidRPr="00343C7B">
        <w:rPr>
          <w:rFonts w:ascii="Times New Roman" w:hAnsi="Times New Roman"/>
          <w:bCs/>
          <w:sz w:val="20"/>
          <w:szCs w:val="20"/>
        </w:rPr>
        <w:t xml:space="preserve">; codice fiscale </w:t>
      </w:r>
      <w:proofErr w:type="spellStart"/>
      <w:r w:rsidR="00343C7B" w:rsidRPr="00343C7B">
        <w:rPr>
          <w:rFonts w:ascii="Times New Roman" w:hAnsi="Times New Roman"/>
          <w:bCs/>
          <w:sz w:val="20"/>
          <w:szCs w:val="20"/>
        </w:rPr>
        <w:t>……………</w:t>
      </w:r>
      <w:proofErr w:type="spellEnd"/>
      <w:r w:rsidR="00343C7B" w:rsidRPr="00343C7B">
        <w:rPr>
          <w:rFonts w:ascii="Times New Roman" w:hAnsi="Times New Roman"/>
          <w:bCs/>
          <w:sz w:val="20"/>
          <w:szCs w:val="20"/>
        </w:rPr>
        <w:t xml:space="preserve">, partita IVA </w:t>
      </w:r>
      <w:proofErr w:type="spellStart"/>
      <w:r w:rsidR="00343C7B" w:rsidRPr="00343C7B">
        <w:rPr>
          <w:rFonts w:ascii="Times New Roman" w:hAnsi="Times New Roman"/>
          <w:bCs/>
          <w:sz w:val="20"/>
          <w:szCs w:val="20"/>
        </w:rPr>
        <w:t>………………</w:t>
      </w:r>
      <w:proofErr w:type="spellEnd"/>
      <w:r w:rsidR="00343C7B" w:rsidRPr="00343C7B">
        <w:rPr>
          <w:rFonts w:ascii="Times New Roman" w:hAnsi="Times New Roman"/>
          <w:bCs/>
          <w:sz w:val="20"/>
          <w:szCs w:val="20"/>
        </w:rPr>
        <w:t xml:space="preserve">.;  </w:t>
      </w:r>
      <w:r>
        <w:rPr>
          <w:rFonts w:ascii="Times New Roman" w:hAnsi="Times New Roman"/>
          <w:bCs/>
          <w:sz w:val="20"/>
          <w:szCs w:val="20"/>
        </w:rPr>
        <w:t>P</w:t>
      </w:r>
      <w:r w:rsidR="00343C7B" w:rsidRPr="00343C7B">
        <w:rPr>
          <w:rFonts w:ascii="Times New Roman" w:hAnsi="Times New Roman"/>
          <w:bCs/>
          <w:sz w:val="20"/>
          <w:szCs w:val="20"/>
        </w:rPr>
        <w:t>EC</w:t>
      </w:r>
      <w:r>
        <w:rPr>
          <w:rFonts w:ascii="Times New Roman" w:hAnsi="Times New Roman"/>
          <w:bCs/>
          <w:sz w:val="20"/>
          <w:szCs w:val="20"/>
        </w:rPr>
        <w:t xml:space="preserve"> </w:t>
      </w:r>
      <w:proofErr w:type="spellStart"/>
      <w:r>
        <w:rPr>
          <w:rFonts w:ascii="Times New Roman" w:hAnsi="Times New Roman"/>
          <w:bCs/>
          <w:sz w:val="20"/>
          <w:szCs w:val="20"/>
        </w:rPr>
        <w:t>……………………</w:t>
      </w:r>
      <w:proofErr w:type="spellEnd"/>
      <w:r>
        <w:rPr>
          <w:rFonts w:ascii="Times New Roman" w:hAnsi="Times New Roman"/>
          <w:bCs/>
          <w:sz w:val="20"/>
          <w:szCs w:val="20"/>
        </w:rPr>
        <w:t>.</w:t>
      </w:r>
      <w:r w:rsidR="002A40EC">
        <w:rPr>
          <w:rFonts w:ascii="Times New Roman" w:hAnsi="Times New Roman"/>
          <w:bCs/>
          <w:sz w:val="20"/>
          <w:szCs w:val="20"/>
        </w:rPr>
        <w:t>,</w:t>
      </w:r>
      <w:r w:rsidR="002A40EC" w:rsidRPr="00343C7B">
        <w:rPr>
          <w:rFonts w:ascii="Times New Roman" w:hAnsi="Times New Roman"/>
          <w:bCs/>
          <w:sz w:val="20"/>
          <w:szCs w:val="20"/>
        </w:rPr>
        <w:t>coincident</w:t>
      </w:r>
      <w:r w:rsidR="002A40EC">
        <w:rPr>
          <w:rFonts w:ascii="Times New Roman" w:hAnsi="Times New Roman"/>
          <w:bCs/>
          <w:sz w:val="20"/>
          <w:szCs w:val="20"/>
        </w:rPr>
        <w:t>e</w:t>
      </w:r>
      <w:r w:rsidR="002A40EC" w:rsidRPr="00343C7B">
        <w:rPr>
          <w:rFonts w:ascii="Times New Roman" w:hAnsi="Times New Roman"/>
          <w:bCs/>
          <w:sz w:val="20"/>
          <w:szCs w:val="20"/>
        </w:rPr>
        <w:t xml:space="preserve"> con quell</w:t>
      </w:r>
      <w:r w:rsidR="002A40EC">
        <w:rPr>
          <w:rFonts w:ascii="Times New Roman" w:hAnsi="Times New Roman"/>
          <w:bCs/>
          <w:sz w:val="20"/>
          <w:szCs w:val="20"/>
        </w:rPr>
        <w:t>o</w:t>
      </w:r>
      <w:r w:rsidR="002A40EC" w:rsidRPr="00343C7B">
        <w:rPr>
          <w:rFonts w:ascii="Times New Roman" w:hAnsi="Times New Roman"/>
          <w:bCs/>
          <w:sz w:val="20"/>
          <w:szCs w:val="20"/>
        </w:rPr>
        <w:t xml:space="preserve"> indicato in corso di registrazione alla Piattaforma SISGAP</w:t>
      </w:r>
    </w:p>
    <w:p w:rsidR="007D54A5" w:rsidRPr="002A40EC" w:rsidRDefault="00343C7B" w:rsidP="007D54A5">
      <w:pPr>
        <w:pStyle w:val="Paragrafoelenco"/>
        <w:autoSpaceDE w:val="0"/>
        <w:spacing w:after="120" w:line="240" w:lineRule="auto"/>
        <w:ind w:left="720"/>
        <w:jc w:val="both"/>
        <w:rPr>
          <w:rFonts w:ascii="Times New Roman" w:hAnsi="Times New Roman"/>
          <w:bCs/>
          <w:i/>
          <w:sz w:val="20"/>
          <w:szCs w:val="20"/>
        </w:rPr>
      </w:pPr>
      <w:proofErr w:type="gramStart"/>
      <w:r w:rsidRPr="002A40EC">
        <w:rPr>
          <w:rFonts w:ascii="Times New Roman" w:hAnsi="Times New Roman"/>
          <w:bCs/>
          <w:i/>
          <w:sz w:val="20"/>
          <w:szCs w:val="20"/>
        </w:rPr>
        <w:t>oppure</w:t>
      </w:r>
      <w:proofErr w:type="gramEnd"/>
      <w:r w:rsidRPr="002A40EC">
        <w:rPr>
          <w:rFonts w:ascii="Times New Roman" w:hAnsi="Times New Roman"/>
          <w:bCs/>
          <w:i/>
          <w:sz w:val="20"/>
          <w:szCs w:val="20"/>
        </w:rPr>
        <w:t xml:space="preserve">, </w:t>
      </w:r>
    </w:p>
    <w:p w:rsidR="00343C7B" w:rsidRPr="00343C7B" w:rsidRDefault="00343C7B" w:rsidP="007D54A5">
      <w:pPr>
        <w:pStyle w:val="Paragrafoelenco"/>
        <w:autoSpaceDE w:val="0"/>
        <w:spacing w:after="120" w:line="240" w:lineRule="auto"/>
        <w:ind w:left="720"/>
        <w:jc w:val="both"/>
        <w:rPr>
          <w:rFonts w:ascii="Times New Roman" w:hAnsi="Times New Roman"/>
          <w:bCs/>
          <w:sz w:val="20"/>
          <w:szCs w:val="20"/>
        </w:rPr>
      </w:pPr>
      <w:proofErr w:type="gramStart"/>
      <w:r w:rsidRPr="00343C7B">
        <w:rPr>
          <w:rFonts w:ascii="Times New Roman" w:hAnsi="Times New Roman"/>
          <w:bCs/>
          <w:sz w:val="20"/>
          <w:szCs w:val="20"/>
        </w:rPr>
        <w:t>solo</w:t>
      </w:r>
      <w:proofErr w:type="gramEnd"/>
      <w:r w:rsidRPr="00343C7B">
        <w:rPr>
          <w:rFonts w:ascii="Times New Roman" w:hAnsi="Times New Roman"/>
          <w:bCs/>
          <w:sz w:val="20"/>
          <w:szCs w:val="20"/>
        </w:rPr>
        <w:t xml:space="preserve"> in caso di concorrenti aventi sede in altri Stati membri, l’indirizzo di posta elettronica </w:t>
      </w:r>
      <w:proofErr w:type="spellStart"/>
      <w:r w:rsidRPr="00343C7B">
        <w:rPr>
          <w:rFonts w:ascii="Times New Roman" w:hAnsi="Times New Roman"/>
          <w:bCs/>
          <w:sz w:val="20"/>
          <w:szCs w:val="20"/>
        </w:rPr>
        <w:t>………………</w:t>
      </w:r>
      <w:proofErr w:type="spellEnd"/>
      <w:r w:rsidRPr="00343C7B">
        <w:rPr>
          <w:rFonts w:ascii="Times New Roman" w:hAnsi="Times New Roman"/>
          <w:bCs/>
          <w:sz w:val="20"/>
          <w:szCs w:val="20"/>
        </w:rPr>
        <w:t>.;</w:t>
      </w:r>
    </w:p>
    <w:p w:rsidR="00343C7B" w:rsidRPr="00343C7B" w:rsidRDefault="007D54A5" w:rsidP="007D54A5">
      <w:pPr>
        <w:pStyle w:val="Paragrafoelenco"/>
        <w:numPr>
          <w:ilvl w:val="0"/>
          <w:numId w:val="12"/>
        </w:numPr>
        <w:autoSpaceDE w:val="0"/>
        <w:spacing w:after="120" w:line="240" w:lineRule="auto"/>
        <w:jc w:val="both"/>
        <w:rPr>
          <w:rFonts w:ascii="Times New Roman" w:hAnsi="Times New Roman"/>
          <w:bCs/>
          <w:sz w:val="20"/>
          <w:szCs w:val="20"/>
        </w:rPr>
      </w:pPr>
      <w:proofErr w:type="gramStart"/>
      <w:r>
        <w:rPr>
          <w:rFonts w:ascii="Times New Roman" w:hAnsi="Times New Roman"/>
          <w:bCs/>
          <w:sz w:val="20"/>
          <w:szCs w:val="20"/>
        </w:rPr>
        <w:t>di</w:t>
      </w:r>
      <w:proofErr w:type="gramEnd"/>
      <w:r>
        <w:rPr>
          <w:rFonts w:ascii="Times New Roman" w:hAnsi="Times New Roman"/>
          <w:bCs/>
          <w:sz w:val="20"/>
          <w:szCs w:val="20"/>
        </w:rPr>
        <w:t xml:space="preserve"> </w:t>
      </w:r>
      <w:r w:rsidR="00343C7B" w:rsidRPr="00343C7B">
        <w:rPr>
          <w:rFonts w:ascii="Times New Roman" w:hAnsi="Times New Roman"/>
          <w:bCs/>
          <w:sz w:val="20"/>
          <w:szCs w:val="20"/>
        </w:rPr>
        <w:t>autorizza</w:t>
      </w:r>
      <w:r w:rsidR="002A40EC">
        <w:rPr>
          <w:rFonts w:ascii="Times New Roman" w:hAnsi="Times New Roman"/>
          <w:bCs/>
          <w:sz w:val="20"/>
          <w:szCs w:val="20"/>
        </w:rPr>
        <w:t>re</w:t>
      </w:r>
      <w:r w:rsidR="00343C7B" w:rsidRPr="00343C7B">
        <w:rPr>
          <w:rFonts w:ascii="Times New Roman" w:hAnsi="Times New Roman"/>
          <w:bCs/>
          <w:sz w:val="20"/>
          <w:szCs w:val="20"/>
        </w:rPr>
        <w:t xml:space="preserve"> oppure </w:t>
      </w:r>
      <w:r w:rsidR="002A40EC">
        <w:rPr>
          <w:rFonts w:ascii="Times New Roman" w:hAnsi="Times New Roman"/>
          <w:bCs/>
          <w:sz w:val="20"/>
          <w:szCs w:val="20"/>
        </w:rPr>
        <w:t xml:space="preserve">di </w:t>
      </w:r>
      <w:r w:rsidR="00343C7B" w:rsidRPr="00343C7B">
        <w:rPr>
          <w:rFonts w:ascii="Times New Roman" w:hAnsi="Times New Roman"/>
          <w:bCs/>
          <w:sz w:val="20"/>
          <w:szCs w:val="20"/>
        </w:rPr>
        <w:t>non autorizza</w:t>
      </w:r>
      <w:r w:rsidR="002A40EC">
        <w:rPr>
          <w:rFonts w:ascii="Times New Roman" w:hAnsi="Times New Roman"/>
          <w:bCs/>
          <w:sz w:val="20"/>
          <w:szCs w:val="20"/>
        </w:rPr>
        <w:t>re</w:t>
      </w:r>
      <w:r w:rsidR="00343C7B" w:rsidRPr="00343C7B">
        <w:rPr>
          <w:rFonts w:ascii="Times New Roman" w:hAnsi="Times New Roman"/>
          <w:bCs/>
          <w:sz w:val="20"/>
          <w:szCs w:val="20"/>
        </w:rPr>
        <w:t xml:space="preserve">, qualora un partecipante alla gara eserciti la facoltà di “accesso agli atti”, la stazione appaltante a rilasciare oppure non rilasciare copia di tutta la documentazione presentata per la partecipazione alla gara, compreso l’offerta tecnica, e copia delle spiegazioni che saranno eventualmente richieste in sede di verifica delle offerte anomale, in quanto non coperte oppure coperte da segreto </w:t>
      </w:r>
      <w:r w:rsidR="00343C7B" w:rsidRPr="00343C7B">
        <w:rPr>
          <w:rFonts w:ascii="Times New Roman" w:hAnsi="Times New Roman"/>
          <w:bCs/>
          <w:sz w:val="20"/>
          <w:szCs w:val="20"/>
        </w:rPr>
        <w:lastRenderedPageBreak/>
        <w:t xml:space="preserve">tecnico/commerciale. Tale dichiarazione dovrà essere adeguatamente motivata e comprovata ai sensi dell’art. </w:t>
      </w:r>
      <w:proofErr w:type="gramStart"/>
      <w:r w:rsidR="00343C7B" w:rsidRPr="00343C7B">
        <w:rPr>
          <w:rFonts w:ascii="Times New Roman" w:hAnsi="Times New Roman"/>
          <w:bCs/>
          <w:sz w:val="20"/>
          <w:szCs w:val="20"/>
        </w:rPr>
        <w:t>53</w:t>
      </w:r>
      <w:proofErr w:type="gramEnd"/>
      <w:r w:rsidR="00343C7B" w:rsidRPr="00343C7B">
        <w:rPr>
          <w:rFonts w:ascii="Times New Roman" w:hAnsi="Times New Roman"/>
          <w:bCs/>
          <w:sz w:val="20"/>
          <w:szCs w:val="20"/>
        </w:rPr>
        <w:t>, comma 5, lett. a), del Codice;</w:t>
      </w:r>
    </w:p>
    <w:p w:rsidR="00343C7B" w:rsidRPr="00343C7B" w:rsidRDefault="00F0536B" w:rsidP="007D54A5">
      <w:pPr>
        <w:pStyle w:val="Paragrafoelenco"/>
        <w:numPr>
          <w:ilvl w:val="0"/>
          <w:numId w:val="12"/>
        </w:numPr>
        <w:autoSpaceDE w:val="0"/>
        <w:spacing w:after="120" w:line="240" w:lineRule="auto"/>
        <w:jc w:val="both"/>
        <w:rPr>
          <w:rFonts w:ascii="Times New Roman" w:hAnsi="Times New Roman"/>
          <w:bCs/>
          <w:sz w:val="20"/>
          <w:szCs w:val="20"/>
        </w:rPr>
      </w:pPr>
      <w:proofErr w:type="gramStart"/>
      <w:r>
        <w:rPr>
          <w:rFonts w:ascii="Times New Roman" w:hAnsi="Times New Roman"/>
          <w:bCs/>
          <w:sz w:val="20"/>
          <w:szCs w:val="20"/>
        </w:rPr>
        <w:t>di</w:t>
      </w:r>
      <w:proofErr w:type="gramEnd"/>
      <w:r>
        <w:rPr>
          <w:rFonts w:ascii="Times New Roman" w:hAnsi="Times New Roman"/>
          <w:bCs/>
          <w:sz w:val="20"/>
          <w:szCs w:val="20"/>
        </w:rPr>
        <w:t xml:space="preserve"> </w:t>
      </w:r>
      <w:r w:rsidR="00343C7B" w:rsidRPr="00343C7B">
        <w:rPr>
          <w:rFonts w:ascii="Times New Roman" w:hAnsi="Times New Roman"/>
          <w:bCs/>
          <w:sz w:val="20"/>
          <w:szCs w:val="20"/>
        </w:rPr>
        <w:t>attesta</w:t>
      </w:r>
      <w:r>
        <w:rPr>
          <w:rFonts w:ascii="Times New Roman" w:hAnsi="Times New Roman"/>
          <w:bCs/>
          <w:sz w:val="20"/>
          <w:szCs w:val="20"/>
        </w:rPr>
        <w:t>re</w:t>
      </w:r>
      <w:r w:rsidR="00343C7B" w:rsidRPr="00343C7B">
        <w:rPr>
          <w:rFonts w:ascii="Times New Roman" w:hAnsi="Times New Roman"/>
          <w:bCs/>
          <w:sz w:val="20"/>
          <w:szCs w:val="20"/>
        </w:rPr>
        <w:t xml:space="preserve"> di essere informato, ai sensi e per gli effetti dell’articolo 13 del decreto legislativo 30 giugno 2003, n. 196, che i dati personali raccolti saranno trattati, anche con strumenti informatici, esclusivamente nell’ambito della presente gara, nonché dell’esistenza dei diritti di cui all’articolo 7 del medesimo decreto legislativo.</w:t>
      </w:r>
    </w:p>
    <w:p w:rsidR="00343C7B" w:rsidRPr="002A40EC" w:rsidRDefault="00343C7B" w:rsidP="00343C7B">
      <w:pPr>
        <w:autoSpaceDE w:val="0"/>
        <w:spacing w:after="120" w:line="240" w:lineRule="auto"/>
        <w:jc w:val="both"/>
        <w:rPr>
          <w:rFonts w:ascii="Times New Roman" w:hAnsi="Times New Roman"/>
          <w:b/>
          <w:bCs/>
          <w:i/>
          <w:sz w:val="20"/>
          <w:szCs w:val="20"/>
        </w:rPr>
      </w:pPr>
      <w:r w:rsidRPr="002A40EC">
        <w:rPr>
          <w:rFonts w:ascii="Times New Roman" w:hAnsi="Times New Roman"/>
          <w:b/>
          <w:bCs/>
          <w:i/>
          <w:sz w:val="20"/>
          <w:szCs w:val="20"/>
        </w:rPr>
        <w:t xml:space="preserve">Per gli operatori economici ammessi al concordato preventivo con continuità aziendale di cui all’art. 186 bis del R.D. 16 marzo 1942, n. </w:t>
      </w:r>
      <w:proofErr w:type="gramStart"/>
      <w:r w:rsidRPr="002A40EC">
        <w:rPr>
          <w:rFonts w:ascii="Times New Roman" w:hAnsi="Times New Roman"/>
          <w:b/>
          <w:bCs/>
          <w:i/>
          <w:sz w:val="20"/>
          <w:szCs w:val="20"/>
        </w:rPr>
        <w:t>267</w:t>
      </w:r>
      <w:proofErr w:type="gramEnd"/>
    </w:p>
    <w:p w:rsidR="00B576DA" w:rsidRDefault="00F0536B" w:rsidP="007D54A5">
      <w:pPr>
        <w:pStyle w:val="Paragrafoelenco"/>
        <w:numPr>
          <w:ilvl w:val="0"/>
          <w:numId w:val="12"/>
        </w:numPr>
        <w:autoSpaceDE w:val="0"/>
        <w:spacing w:after="120" w:line="240" w:lineRule="auto"/>
        <w:jc w:val="both"/>
        <w:rPr>
          <w:rFonts w:ascii="Times New Roman" w:hAnsi="Times New Roman"/>
          <w:bCs/>
          <w:sz w:val="20"/>
          <w:szCs w:val="20"/>
        </w:rPr>
      </w:pPr>
      <w:proofErr w:type="gramStart"/>
      <w:r>
        <w:rPr>
          <w:rFonts w:ascii="Times New Roman" w:hAnsi="Times New Roman"/>
          <w:bCs/>
          <w:sz w:val="20"/>
          <w:szCs w:val="20"/>
        </w:rPr>
        <w:t>di</w:t>
      </w:r>
      <w:proofErr w:type="gramEnd"/>
      <w:r>
        <w:rPr>
          <w:rFonts w:ascii="Times New Roman" w:hAnsi="Times New Roman"/>
          <w:bCs/>
          <w:sz w:val="20"/>
          <w:szCs w:val="20"/>
        </w:rPr>
        <w:t xml:space="preserve"> </w:t>
      </w:r>
      <w:r w:rsidR="00343C7B" w:rsidRPr="00343C7B">
        <w:rPr>
          <w:rFonts w:ascii="Times New Roman" w:hAnsi="Times New Roman"/>
          <w:bCs/>
          <w:sz w:val="20"/>
          <w:szCs w:val="20"/>
        </w:rPr>
        <w:t>indica</w:t>
      </w:r>
      <w:r>
        <w:rPr>
          <w:rFonts w:ascii="Times New Roman" w:hAnsi="Times New Roman"/>
          <w:bCs/>
          <w:sz w:val="20"/>
          <w:szCs w:val="20"/>
        </w:rPr>
        <w:t>re</w:t>
      </w:r>
      <w:r w:rsidR="00343C7B" w:rsidRPr="00343C7B">
        <w:rPr>
          <w:rFonts w:ascii="Times New Roman" w:hAnsi="Times New Roman"/>
          <w:bCs/>
          <w:sz w:val="20"/>
          <w:szCs w:val="20"/>
        </w:rPr>
        <w:t xml:space="preserve">, ad integrazione di quanto indicato nella parte  III, sez. C, lett. d) del DGUE, i seguenti  estremi del provvedimento di ammissione al concordato e del provvedimento di autorizzazione a partecipare alle gare </w:t>
      </w:r>
      <w:proofErr w:type="spellStart"/>
      <w:r w:rsidR="00343C7B" w:rsidRPr="00343C7B">
        <w:rPr>
          <w:rFonts w:ascii="Times New Roman" w:hAnsi="Times New Roman"/>
          <w:bCs/>
          <w:sz w:val="20"/>
          <w:szCs w:val="20"/>
        </w:rPr>
        <w:t>…………</w:t>
      </w:r>
      <w:proofErr w:type="spellEnd"/>
      <w:r w:rsidR="00343C7B" w:rsidRPr="00343C7B">
        <w:rPr>
          <w:rFonts w:ascii="Times New Roman" w:hAnsi="Times New Roman"/>
          <w:bCs/>
          <w:sz w:val="20"/>
          <w:szCs w:val="20"/>
        </w:rPr>
        <w:t xml:space="preserve"> rilasciati dal Tribunale di  </w:t>
      </w:r>
      <w:proofErr w:type="spellStart"/>
      <w:r w:rsidR="00343C7B" w:rsidRPr="00343C7B">
        <w:rPr>
          <w:rFonts w:ascii="Times New Roman" w:hAnsi="Times New Roman"/>
          <w:bCs/>
          <w:sz w:val="20"/>
          <w:szCs w:val="20"/>
        </w:rPr>
        <w:t>………………</w:t>
      </w:r>
      <w:proofErr w:type="spellEnd"/>
      <w:r w:rsidR="00343C7B" w:rsidRPr="00343C7B">
        <w:rPr>
          <w:rFonts w:ascii="Times New Roman" w:hAnsi="Times New Roman"/>
          <w:bCs/>
          <w:sz w:val="20"/>
          <w:szCs w:val="20"/>
        </w:rPr>
        <w:t xml:space="preserve"> nonché dichiara di non partecipare alla gara quale mandataria di un raggruppamento temporaneo di imprese e che le altre imprese aderenti al raggruppamento non sono assoggettate ad una procedura concorsuale ai sensi dell’art. 186 bis, comma 6</w:t>
      </w:r>
      <w:r>
        <w:rPr>
          <w:rFonts w:ascii="Times New Roman" w:hAnsi="Times New Roman"/>
          <w:bCs/>
          <w:sz w:val="20"/>
          <w:szCs w:val="20"/>
        </w:rPr>
        <w:t xml:space="preserve"> del R.D. 16 marzo 1942, n. 267;</w:t>
      </w:r>
    </w:p>
    <w:p w:rsidR="00F0536B" w:rsidRPr="00F0536B" w:rsidRDefault="00F0536B" w:rsidP="007D54A5">
      <w:pPr>
        <w:pStyle w:val="Paragrafoelenco"/>
        <w:numPr>
          <w:ilvl w:val="0"/>
          <w:numId w:val="12"/>
        </w:numPr>
        <w:autoSpaceDE w:val="0"/>
        <w:spacing w:after="120" w:line="240" w:lineRule="auto"/>
        <w:jc w:val="both"/>
        <w:rPr>
          <w:rFonts w:ascii="Times New Roman" w:hAnsi="Times New Roman"/>
          <w:bCs/>
          <w:sz w:val="20"/>
          <w:szCs w:val="20"/>
        </w:rPr>
      </w:pPr>
      <w:proofErr w:type="gramStart"/>
      <w:r w:rsidRPr="00F0536B">
        <w:rPr>
          <w:rFonts w:ascii="Times New Roman" w:hAnsi="Times New Roman"/>
          <w:bCs/>
          <w:sz w:val="20"/>
          <w:szCs w:val="20"/>
        </w:rPr>
        <w:t>di</w:t>
      </w:r>
      <w:proofErr w:type="gramEnd"/>
      <w:r w:rsidRPr="00F0536B">
        <w:rPr>
          <w:rFonts w:ascii="Times New Roman" w:hAnsi="Times New Roman"/>
          <w:bCs/>
          <w:sz w:val="20"/>
          <w:szCs w:val="20"/>
        </w:rPr>
        <w:t xml:space="preserve"> impegnarsi in caso di aggiudicazione a rimborsare alla Stazione Unica Appaltante entro il termine di sessanta giorni dall’aggiudicazione le spese relative alla pubblicazione del bando sui quotidiani, secondo le modalità di cui all’art. 216, comma 11, del D. </w:t>
      </w:r>
      <w:proofErr w:type="spellStart"/>
      <w:r w:rsidRPr="00F0536B">
        <w:rPr>
          <w:rFonts w:ascii="Times New Roman" w:hAnsi="Times New Roman"/>
          <w:bCs/>
          <w:sz w:val="20"/>
          <w:szCs w:val="20"/>
        </w:rPr>
        <w:t>Lgs</w:t>
      </w:r>
      <w:proofErr w:type="spellEnd"/>
      <w:r w:rsidRPr="00F0536B">
        <w:rPr>
          <w:rFonts w:ascii="Times New Roman" w:hAnsi="Times New Roman"/>
          <w:bCs/>
          <w:sz w:val="20"/>
          <w:szCs w:val="20"/>
        </w:rPr>
        <w:t>. 50/2016</w:t>
      </w:r>
    </w:p>
    <w:p w:rsidR="00A26C54" w:rsidRDefault="00A26C54">
      <w:pPr>
        <w:spacing w:after="0" w:line="240" w:lineRule="auto"/>
        <w:jc w:val="both"/>
        <w:rPr>
          <w:rFonts w:ascii="Times New Roman" w:hAnsi="Times New Roman"/>
          <w:color w:val="000000"/>
          <w:sz w:val="20"/>
          <w:szCs w:val="20"/>
        </w:rPr>
      </w:pPr>
    </w:p>
    <w:p w:rsidR="000F4DF6" w:rsidRPr="0024057D" w:rsidRDefault="000F4DF6" w:rsidP="009B72F0">
      <w:pPr>
        <w:tabs>
          <w:tab w:val="center" w:pos="7513"/>
        </w:tabs>
        <w:autoSpaceDE w:val="0"/>
        <w:spacing w:after="0" w:line="240" w:lineRule="auto"/>
        <w:jc w:val="both"/>
        <w:rPr>
          <w:rFonts w:ascii="Times New Roman" w:hAnsi="Times New Roman"/>
          <w:b/>
          <w:sz w:val="20"/>
          <w:szCs w:val="20"/>
        </w:rPr>
      </w:pPr>
      <w:r>
        <w:rPr>
          <w:rFonts w:ascii="Times New Roman" w:hAnsi="Times New Roman"/>
          <w:sz w:val="20"/>
          <w:szCs w:val="20"/>
        </w:rPr>
        <w:tab/>
      </w:r>
      <w:r w:rsidR="009B72F0" w:rsidRPr="0024057D">
        <w:rPr>
          <w:rFonts w:ascii="Times New Roman" w:hAnsi="Times New Roman"/>
          <w:b/>
          <w:sz w:val="20"/>
          <w:szCs w:val="20"/>
        </w:rPr>
        <w:t>Firma digitale</w:t>
      </w:r>
    </w:p>
    <w:p w:rsidR="000F4DF6" w:rsidRDefault="00F023B0" w:rsidP="009B72F0">
      <w:pPr>
        <w:tabs>
          <w:tab w:val="center" w:pos="6521"/>
        </w:tabs>
        <w:autoSpaceDE w:val="0"/>
        <w:spacing w:after="0" w:line="240" w:lineRule="auto"/>
        <w:jc w:val="both"/>
        <w:rPr>
          <w:rFonts w:ascii="Times New Roman" w:hAnsi="Times New Roman"/>
          <w:b/>
          <w:bCs/>
          <w:sz w:val="20"/>
          <w:szCs w:val="20"/>
        </w:rPr>
      </w:pPr>
      <w:r>
        <w:rPr>
          <w:rFonts w:ascii="Times New Roman" w:hAnsi="Times New Roman"/>
          <w:sz w:val="20"/>
          <w:szCs w:val="20"/>
        </w:rPr>
        <w:tab/>
      </w:r>
    </w:p>
    <w:p w:rsidR="000F4DF6" w:rsidRDefault="000F4DF6">
      <w:pPr>
        <w:autoSpaceDE w:val="0"/>
        <w:spacing w:after="0" w:line="240" w:lineRule="auto"/>
        <w:jc w:val="both"/>
        <w:rPr>
          <w:rFonts w:ascii="Times New Roman" w:hAnsi="Times New Roman"/>
          <w:b/>
          <w:bCs/>
          <w:sz w:val="20"/>
          <w:szCs w:val="20"/>
        </w:rPr>
      </w:pPr>
    </w:p>
    <w:p w:rsidR="00F023B0" w:rsidRDefault="00F023B0">
      <w:pPr>
        <w:spacing w:after="0" w:line="240" w:lineRule="auto"/>
        <w:jc w:val="both"/>
        <w:rPr>
          <w:rFonts w:ascii="Times New Roman" w:hAnsi="Times New Roman"/>
          <w:b/>
          <w:bCs/>
          <w:sz w:val="20"/>
          <w:szCs w:val="20"/>
          <w:lang w:val="de-DE"/>
        </w:rPr>
      </w:pPr>
    </w:p>
    <w:p w:rsidR="00F023B0" w:rsidRPr="009B72F0" w:rsidRDefault="000F4DF6">
      <w:pPr>
        <w:spacing w:after="0" w:line="240" w:lineRule="auto"/>
        <w:jc w:val="both"/>
        <w:rPr>
          <w:rFonts w:ascii="Times New Roman" w:hAnsi="Times New Roman"/>
          <w:b/>
          <w:bCs/>
          <w:i/>
          <w:sz w:val="18"/>
          <w:szCs w:val="20"/>
          <w:lang w:val="de-DE"/>
        </w:rPr>
      </w:pPr>
      <w:r w:rsidRPr="009B72F0">
        <w:rPr>
          <w:rFonts w:ascii="Times New Roman" w:hAnsi="Times New Roman"/>
          <w:b/>
          <w:bCs/>
          <w:i/>
          <w:sz w:val="18"/>
          <w:szCs w:val="20"/>
          <w:lang w:val="de-DE"/>
        </w:rPr>
        <w:t>N.B:</w:t>
      </w:r>
    </w:p>
    <w:p w:rsidR="000F4DF6" w:rsidRPr="009B72F0" w:rsidRDefault="000F4DF6">
      <w:pPr>
        <w:spacing w:after="0" w:line="240" w:lineRule="auto"/>
        <w:jc w:val="both"/>
        <w:rPr>
          <w:rFonts w:ascii="Times New Roman" w:hAnsi="Times New Roman"/>
          <w:b/>
          <w:bCs/>
          <w:i/>
          <w:sz w:val="18"/>
          <w:szCs w:val="20"/>
          <w:u w:val="single"/>
        </w:rPr>
      </w:pPr>
    </w:p>
    <w:p w:rsidR="000F4DF6" w:rsidRPr="009B72F0" w:rsidRDefault="000F4DF6">
      <w:pPr>
        <w:spacing w:after="0" w:line="240" w:lineRule="auto"/>
        <w:jc w:val="both"/>
        <w:rPr>
          <w:rFonts w:ascii="Times New Roman" w:hAnsi="Times New Roman"/>
          <w:bCs/>
          <w:i/>
          <w:sz w:val="18"/>
          <w:szCs w:val="20"/>
        </w:rPr>
      </w:pPr>
      <w:r w:rsidRPr="009B72F0">
        <w:rPr>
          <w:rFonts w:ascii="Times New Roman" w:hAnsi="Times New Roman"/>
          <w:bCs/>
          <w:i/>
          <w:sz w:val="18"/>
          <w:szCs w:val="20"/>
        </w:rPr>
        <w:t>La domanda:</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libero professionista singolo, deve essere presentata e sottoscritta dal libero professionista singolo;</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 xml:space="preserve">in caso di liberi professionisti associati, deve essere </w:t>
      </w:r>
      <w:r w:rsidR="00760B60" w:rsidRPr="009B72F0">
        <w:rPr>
          <w:rFonts w:ascii="Times New Roman" w:hAnsi="Times New Roman"/>
          <w:bCs/>
          <w:i/>
          <w:sz w:val="18"/>
          <w:szCs w:val="20"/>
        </w:rPr>
        <w:t xml:space="preserve">presentata congiuntamente e </w:t>
      </w:r>
      <w:r w:rsidRPr="009B72F0">
        <w:rPr>
          <w:rFonts w:ascii="Times New Roman" w:hAnsi="Times New Roman"/>
          <w:bCs/>
          <w:i/>
          <w:sz w:val="18"/>
          <w:szCs w:val="20"/>
        </w:rPr>
        <w:t>sottoscritta da ciascuno dei l</w:t>
      </w:r>
      <w:r w:rsidR="00760B60" w:rsidRPr="009B72F0">
        <w:rPr>
          <w:rFonts w:ascii="Times New Roman" w:hAnsi="Times New Roman"/>
          <w:bCs/>
          <w:i/>
          <w:sz w:val="18"/>
          <w:szCs w:val="20"/>
        </w:rPr>
        <w:t>iberi professionisti associati</w:t>
      </w:r>
      <w:r w:rsidRPr="009B72F0">
        <w:rPr>
          <w:rFonts w:ascii="Times New Roman" w:hAnsi="Times New Roman"/>
          <w:bCs/>
          <w:i/>
          <w:sz w:val="18"/>
          <w:szCs w:val="20"/>
        </w:rPr>
        <w:t>;</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 professionisti, deve essere presentata e sottoscritta dal legale rappresentante della società;</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d’ingegneria, deve essere presentata e sottoscritta dal legale rappresentante della società;</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consorzio stabile, deve essere presentata e sottoscritta dal legale rappresentante del consorzio;</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 xml:space="preserve">in caso di raggruppamenti costituendi, deve essere presentata </w:t>
      </w:r>
      <w:r w:rsidR="00760B60" w:rsidRPr="009B72F0">
        <w:rPr>
          <w:rFonts w:ascii="Times New Roman" w:hAnsi="Times New Roman"/>
          <w:bCs/>
          <w:i/>
          <w:sz w:val="18"/>
          <w:szCs w:val="20"/>
        </w:rPr>
        <w:t xml:space="preserve">congiuntamente </w:t>
      </w:r>
      <w:r w:rsidRPr="009B72F0">
        <w:rPr>
          <w:rFonts w:ascii="Times New Roman" w:hAnsi="Times New Roman"/>
          <w:bCs/>
          <w:i/>
          <w:sz w:val="18"/>
          <w:szCs w:val="20"/>
        </w:rPr>
        <w:t xml:space="preserve">e sottoscritta da tutti i </w:t>
      </w:r>
      <w:proofErr w:type="gramStart"/>
      <w:r w:rsidRPr="009B72F0">
        <w:rPr>
          <w:rFonts w:ascii="Times New Roman" w:hAnsi="Times New Roman"/>
          <w:bCs/>
          <w:i/>
          <w:sz w:val="18"/>
          <w:szCs w:val="20"/>
        </w:rPr>
        <w:t>componenti</w:t>
      </w:r>
      <w:proofErr w:type="gramEnd"/>
      <w:r w:rsidRPr="009B72F0">
        <w:rPr>
          <w:rFonts w:ascii="Times New Roman" w:hAnsi="Times New Roman"/>
          <w:bCs/>
          <w:i/>
          <w:sz w:val="18"/>
          <w:szCs w:val="20"/>
        </w:rPr>
        <w:t xml:space="preserve"> del raggruppamento nel rispetto di quanto previsto dalle precedenti lett. a), b), c), d), e);</w:t>
      </w:r>
    </w:p>
    <w:p w:rsidR="000F4DF6" w:rsidRPr="009B72F0" w:rsidRDefault="000F4DF6">
      <w:pPr>
        <w:numPr>
          <w:ilvl w:val="0"/>
          <w:numId w:val="5"/>
        </w:numPr>
        <w:spacing w:after="0" w:line="240" w:lineRule="auto"/>
        <w:jc w:val="both"/>
        <w:rPr>
          <w:rFonts w:ascii="Times New Roman" w:hAnsi="Times New Roman"/>
          <w:bCs/>
          <w:i/>
          <w:sz w:val="18"/>
          <w:szCs w:val="20"/>
          <w:u w:val="single"/>
        </w:rPr>
      </w:pPr>
      <w:r w:rsidRPr="009B72F0">
        <w:rPr>
          <w:rFonts w:ascii="Times New Roman" w:hAnsi="Times New Roman"/>
          <w:bCs/>
          <w:i/>
          <w:sz w:val="18"/>
          <w:szCs w:val="20"/>
        </w:rPr>
        <w:t xml:space="preserve">in caso di raggruppamenti costituiti, deve essere presentata e sottoscritta dalla mandataria nel rispetto di quanto previsto dalle precedenti </w:t>
      </w:r>
      <w:proofErr w:type="gramStart"/>
      <w:r w:rsidRPr="009B72F0">
        <w:rPr>
          <w:rFonts w:ascii="Times New Roman" w:hAnsi="Times New Roman"/>
          <w:bCs/>
          <w:i/>
          <w:sz w:val="18"/>
          <w:szCs w:val="20"/>
        </w:rPr>
        <w:t>lett.</w:t>
      </w:r>
      <w:proofErr w:type="gramEnd"/>
      <w:r w:rsidRPr="009B72F0">
        <w:rPr>
          <w:rFonts w:ascii="Times New Roman" w:hAnsi="Times New Roman"/>
          <w:bCs/>
          <w:i/>
          <w:sz w:val="18"/>
          <w:szCs w:val="20"/>
        </w:rPr>
        <w:t xml:space="preserve"> a), b), c), d), e), indicando tutti i componenti del raggruppamento.</w:t>
      </w:r>
    </w:p>
    <w:p w:rsidR="000F4DF6" w:rsidRPr="009B72F0" w:rsidRDefault="000F4DF6">
      <w:pPr>
        <w:spacing w:after="0" w:line="240" w:lineRule="auto"/>
        <w:jc w:val="both"/>
        <w:rPr>
          <w:rFonts w:ascii="Times New Roman" w:hAnsi="Times New Roman"/>
          <w:b/>
          <w:bCs/>
          <w:i/>
          <w:sz w:val="18"/>
          <w:szCs w:val="20"/>
          <w:u w:val="single"/>
        </w:rPr>
      </w:pPr>
    </w:p>
    <w:p w:rsidR="00A26C54" w:rsidRPr="009B72F0" w:rsidRDefault="00A26C54">
      <w:pPr>
        <w:spacing w:after="0" w:line="240" w:lineRule="auto"/>
        <w:jc w:val="both"/>
        <w:rPr>
          <w:rFonts w:ascii="Times New Roman" w:hAnsi="Times New Roman"/>
          <w:b/>
          <w:bCs/>
          <w:i/>
          <w:sz w:val="18"/>
          <w:szCs w:val="20"/>
          <w:u w:val="single"/>
        </w:rPr>
      </w:pPr>
    </w:p>
    <w:p w:rsidR="000F4DF6" w:rsidRDefault="000F4DF6" w:rsidP="00F0536B">
      <w:pPr>
        <w:autoSpaceDE w:val="0"/>
        <w:spacing w:after="0" w:line="240" w:lineRule="auto"/>
        <w:jc w:val="both"/>
      </w:pPr>
      <w:proofErr w:type="gramStart"/>
      <w:r w:rsidRPr="009B72F0">
        <w:rPr>
          <w:rFonts w:ascii="Times New Roman" w:hAnsi="Times New Roman"/>
          <w:i/>
          <w:sz w:val="18"/>
          <w:szCs w:val="20"/>
        </w:rPr>
        <w:t xml:space="preserve">IL PRESENTE SCHEMA </w:t>
      </w:r>
      <w:proofErr w:type="spellStart"/>
      <w:r w:rsidRPr="009B72F0">
        <w:rPr>
          <w:rFonts w:ascii="Times New Roman" w:hAnsi="Times New Roman"/>
          <w:i/>
          <w:sz w:val="18"/>
          <w:szCs w:val="20"/>
        </w:rPr>
        <w:t>DI</w:t>
      </w:r>
      <w:proofErr w:type="spellEnd"/>
      <w:r w:rsidRPr="009B72F0">
        <w:rPr>
          <w:rFonts w:ascii="Times New Roman" w:hAnsi="Times New Roman"/>
          <w:i/>
          <w:sz w:val="18"/>
          <w:szCs w:val="20"/>
        </w:rPr>
        <w:t xml:space="preserve"> DICHIARAZIONE COSTITUISCE PARTE INTEGRANTE E SOSTANZIALE DELLE NORME </w:t>
      </w:r>
      <w:proofErr w:type="spellStart"/>
      <w:r w:rsidRPr="009B72F0">
        <w:rPr>
          <w:rFonts w:ascii="Times New Roman" w:hAnsi="Times New Roman"/>
          <w:i/>
          <w:sz w:val="18"/>
          <w:szCs w:val="20"/>
        </w:rPr>
        <w:t>DI</w:t>
      </w:r>
      <w:proofErr w:type="spellEnd"/>
      <w:r w:rsidRPr="009B72F0">
        <w:rPr>
          <w:rFonts w:ascii="Times New Roman" w:hAnsi="Times New Roman"/>
          <w:i/>
          <w:sz w:val="18"/>
          <w:szCs w:val="20"/>
        </w:rPr>
        <w:t xml:space="preserve"> GARA.</w:t>
      </w:r>
      <w:bookmarkStart w:id="0" w:name="_GoBack"/>
      <w:bookmarkEnd w:id="0"/>
      <w:proofErr w:type="gramEnd"/>
    </w:p>
    <w:sectPr w:rsidR="000F4DF6" w:rsidSect="00C10987">
      <w:headerReference w:type="default" r:id="rId8"/>
      <w:footerReference w:type="default" r:id="rId9"/>
      <w:type w:val="continuous"/>
      <w:pgSz w:w="11906" w:h="16838"/>
      <w:pgMar w:top="1417" w:right="1134" w:bottom="1134" w:left="1134" w:header="720" w:footer="720"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B44" w:rsidRDefault="00C05B44">
      <w:pPr>
        <w:spacing w:after="0" w:line="240" w:lineRule="auto"/>
      </w:pPr>
      <w:r>
        <w:separator/>
      </w:r>
    </w:p>
  </w:endnote>
  <w:endnote w:type="continuationSeparator" w:id="0">
    <w:p w:rsidR="00C05B44" w:rsidRDefault="00C05B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imesNewRoman">
    <w:altName w:val="Times New Roman"/>
    <w:charset w:val="00"/>
    <w:family w:val="roman"/>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26D" w:rsidRDefault="003C4EDB" w:rsidP="00F2526D">
    <w:pPr>
      <w:pStyle w:val="Pidipagina"/>
      <w:pBdr>
        <w:top w:val="single" w:sz="4" w:space="1" w:color="auto"/>
      </w:pBdr>
      <w:tabs>
        <w:tab w:val="clear" w:pos="4819"/>
      </w:tabs>
      <w:spacing w:after="0" w:line="240" w:lineRule="auto"/>
      <w:jc w:val="both"/>
      <w:rPr>
        <w:rFonts w:ascii="Times New Roman" w:hAnsi="Times New Roman"/>
        <w:i/>
        <w:sz w:val="16"/>
      </w:rPr>
    </w:pPr>
    <w:r>
      <w:rPr>
        <w:rFonts w:ascii="Times New Roman" w:hAnsi="Times New Roman"/>
        <w:i/>
        <w:sz w:val="16"/>
      </w:rPr>
      <w:t>Modello</w:t>
    </w:r>
    <w:r w:rsidR="00A84BD2">
      <w:rPr>
        <w:rFonts w:ascii="Times New Roman" w:hAnsi="Times New Roman"/>
        <w:i/>
        <w:sz w:val="16"/>
      </w:rPr>
      <w:t xml:space="preserve"> </w:t>
    </w:r>
    <w:r w:rsidR="000D5BDF">
      <w:rPr>
        <w:rFonts w:ascii="Times New Roman" w:hAnsi="Times New Roman"/>
        <w:i/>
        <w:sz w:val="16"/>
      </w:rPr>
      <w:t>4</w:t>
    </w:r>
    <w:r>
      <w:rPr>
        <w:rFonts w:ascii="Times New Roman" w:hAnsi="Times New Roman"/>
        <w:i/>
        <w:sz w:val="16"/>
      </w:rPr>
      <w:t>-</w:t>
    </w:r>
    <w:r w:rsidR="00F2526D" w:rsidRPr="005345E0">
      <w:rPr>
        <w:rFonts w:ascii="Times New Roman" w:hAnsi="Times New Roman"/>
        <w:i/>
        <w:sz w:val="16"/>
      </w:rPr>
      <w:t xml:space="preserve"> Disciplinare di Gara</w:t>
    </w:r>
    <w:r w:rsidR="006D530C">
      <w:rPr>
        <w:rFonts w:ascii="Times New Roman" w:hAnsi="Times New Roman"/>
        <w:i/>
        <w:sz w:val="16"/>
      </w:rPr>
      <w:t xml:space="preserve"> -Dichiarazioni </w:t>
    </w:r>
    <w:proofErr w:type="gramStart"/>
    <w:r w:rsidR="006D530C">
      <w:rPr>
        <w:rFonts w:ascii="Times New Roman" w:hAnsi="Times New Roman"/>
        <w:i/>
        <w:sz w:val="16"/>
      </w:rPr>
      <w:t>Integrative</w:t>
    </w:r>
    <w:proofErr w:type="gramEnd"/>
  </w:p>
  <w:p w:rsidR="000F4DF6" w:rsidRPr="005345E0" w:rsidRDefault="00DD6B15" w:rsidP="00F2526D">
    <w:pPr>
      <w:pStyle w:val="Pidipagina"/>
      <w:pBdr>
        <w:top w:val="single" w:sz="4" w:space="1" w:color="auto"/>
      </w:pBdr>
      <w:tabs>
        <w:tab w:val="clear" w:pos="4819"/>
      </w:tabs>
      <w:jc w:val="both"/>
      <w:rPr>
        <w:rFonts w:ascii="Times New Roman" w:hAnsi="Times New Roman"/>
        <w:i/>
        <w:color w:val="000000"/>
        <w:sz w:val="10"/>
        <w:szCs w:val="16"/>
      </w:rPr>
    </w:pPr>
    <w:r>
      <w:rPr>
        <w:rFonts w:ascii="Times New Roman" w:hAnsi="Times New Roman"/>
        <w:i/>
        <w:sz w:val="16"/>
      </w:rPr>
      <w:t>A</w:t>
    </w:r>
    <w:r w:rsidRPr="0037284A">
      <w:rPr>
        <w:rFonts w:ascii="Times New Roman" w:hAnsi="Times New Roman"/>
        <w:i/>
        <w:sz w:val="16"/>
      </w:rPr>
      <w:t xml:space="preserve">ffidamento dei servizi tecnici inerenti </w:t>
    </w:r>
    <w:proofErr w:type="gramStart"/>
    <w:r w:rsidRPr="0037284A">
      <w:rPr>
        <w:rFonts w:ascii="Times New Roman" w:hAnsi="Times New Roman"/>
        <w:i/>
        <w:sz w:val="16"/>
      </w:rPr>
      <w:t>l'</w:t>
    </w:r>
    <w:proofErr w:type="gramEnd"/>
    <w:r w:rsidRPr="0037284A">
      <w:rPr>
        <w:rFonts w:ascii="Times New Roman" w:hAnsi="Times New Roman"/>
        <w:i/>
        <w:sz w:val="16"/>
      </w:rPr>
      <w:t>architettura e l'ingegneria relativi all’intervento di “Ripristino officiosità idraulica del reticolo idrografico mi</w:t>
    </w:r>
    <w:r w:rsidR="006D530C">
      <w:rPr>
        <w:rFonts w:ascii="Times New Roman" w:hAnsi="Times New Roman"/>
        <w:i/>
        <w:sz w:val="16"/>
      </w:rPr>
      <w:t>nore in sinistra idraulica del F</w:t>
    </w:r>
    <w:r w:rsidRPr="0037284A">
      <w:rPr>
        <w:rFonts w:ascii="Times New Roman" w:hAnsi="Times New Roman"/>
        <w:i/>
        <w:sz w:val="16"/>
      </w:rPr>
      <w:t xml:space="preserve">iume </w:t>
    </w:r>
    <w:proofErr w:type="spellStart"/>
    <w:r w:rsidRPr="0037284A">
      <w:rPr>
        <w:rFonts w:ascii="Times New Roman" w:hAnsi="Times New Roman"/>
        <w:i/>
        <w:sz w:val="16"/>
      </w:rPr>
      <w:t>Corace</w:t>
    </w:r>
    <w:proofErr w:type="spellEnd"/>
    <w:r w:rsidRPr="0037284A">
      <w:rPr>
        <w:rFonts w:ascii="Times New Roman" w:hAnsi="Times New Roman"/>
        <w:i/>
        <w:sz w:val="16"/>
      </w:rPr>
      <w:t xml:space="preserve"> – Area Universitaria – Cittadella Regionale"</w:t>
    </w:r>
    <w:r w:rsidRPr="00621997">
      <w:rPr>
        <w:rFonts w:ascii="Times New Roman" w:hAnsi="Times New Roman"/>
      </w:rPr>
      <w:t xml:space="preserve">  </w:t>
    </w:r>
    <w:r w:rsidR="00F023B0" w:rsidRPr="005345E0">
      <w:rPr>
        <w:rFonts w:ascii="Times New Roman" w:hAnsi="Times New Roman"/>
        <w:i/>
        <w:sz w:val="16"/>
      </w:rPr>
      <w:tab/>
    </w:r>
    <w:r w:rsidR="005345E0" w:rsidRPr="005345E0">
      <w:rPr>
        <w:rFonts w:ascii="Times New Roman" w:hAnsi="Times New Roman"/>
        <w:i/>
        <w:sz w:val="16"/>
      </w:rPr>
      <w:t xml:space="preserve">Pagina </w:t>
    </w:r>
    <w:r w:rsidR="007D7983" w:rsidRPr="005345E0">
      <w:rPr>
        <w:rFonts w:ascii="Times New Roman" w:hAnsi="Times New Roman"/>
        <w:i/>
        <w:sz w:val="16"/>
      </w:rPr>
      <w:fldChar w:fldCharType="begin"/>
    </w:r>
    <w:r w:rsidR="000F4DF6" w:rsidRPr="005345E0">
      <w:rPr>
        <w:rFonts w:ascii="Times New Roman" w:hAnsi="Times New Roman"/>
        <w:i/>
        <w:sz w:val="16"/>
      </w:rPr>
      <w:instrText xml:space="preserve"> PAGE </w:instrText>
    </w:r>
    <w:r w:rsidR="007D7983" w:rsidRPr="005345E0">
      <w:rPr>
        <w:rFonts w:ascii="Times New Roman" w:hAnsi="Times New Roman"/>
        <w:i/>
        <w:sz w:val="16"/>
      </w:rPr>
      <w:fldChar w:fldCharType="separate"/>
    </w:r>
    <w:r w:rsidR="002A2AEA">
      <w:rPr>
        <w:rFonts w:ascii="Times New Roman" w:hAnsi="Times New Roman"/>
        <w:i/>
        <w:noProof/>
        <w:sz w:val="16"/>
      </w:rPr>
      <w:t>1</w:t>
    </w:r>
    <w:r w:rsidR="007D7983" w:rsidRPr="005345E0">
      <w:rPr>
        <w:rFonts w:ascii="Times New Roman" w:hAnsi="Times New Roman"/>
        <w:i/>
        <w:sz w:val="16"/>
      </w:rPr>
      <w:fldChar w:fldCharType="end"/>
    </w:r>
    <w:r w:rsidR="005345E0" w:rsidRPr="005345E0">
      <w:rPr>
        <w:rFonts w:ascii="Times New Roman" w:hAnsi="Times New Roman"/>
        <w:i/>
        <w:sz w:val="16"/>
      </w:rPr>
      <w:t xml:space="preserve"> di </w:t>
    </w:r>
    <w:fldSimple w:instr=" NUMPAGES   \* MERGEFORMAT ">
      <w:r w:rsidR="002A2AEA" w:rsidRPr="002A2AEA">
        <w:rPr>
          <w:rFonts w:ascii="Times New Roman" w:hAnsi="Times New Roman"/>
          <w:i/>
          <w:noProof/>
          <w:sz w:val="16"/>
        </w:rPr>
        <w:t>6</w:t>
      </w:r>
    </w:fldSimple>
  </w:p>
  <w:p w:rsidR="000F4DF6" w:rsidRDefault="000F4DF6">
    <w:pPr>
      <w:pStyle w:val="Pidipagina"/>
      <w:jc w:val="both"/>
      <w:rPr>
        <w:rFonts w:ascii="TimesNewRoman" w:hAnsi="TimesNewRoman" w:cs="TimesNewRoman"/>
        <w:color w:val="000000"/>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B44" w:rsidRDefault="00C05B44">
      <w:pPr>
        <w:spacing w:after="0" w:line="240" w:lineRule="auto"/>
      </w:pPr>
      <w:r>
        <w:separator/>
      </w:r>
    </w:p>
  </w:footnote>
  <w:footnote w:type="continuationSeparator" w:id="0">
    <w:p w:rsidR="00C05B44" w:rsidRDefault="00C05B44">
      <w:pPr>
        <w:spacing w:after="0" w:line="240" w:lineRule="auto"/>
      </w:pPr>
      <w:r>
        <w:continuationSeparator/>
      </w:r>
    </w:p>
  </w:footnote>
  <w:footnote w:id="1">
    <w:p w:rsidR="00F0536B" w:rsidRPr="00DD6B15" w:rsidRDefault="00BE0173" w:rsidP="00F0536B">
      <w:pPr>
        <w:pStyle w:val="Paragrafoelenco"/>
        <w:spacing w:after="0" w:line="240" w:lineRule="auto"/>
        <w:ind w:left="0"/>
        <w:jc w:val="both"/>
        <w:rPr>
          <w:rFonts w:ascii="Times New Roman" w:hAnsi="Times New Roman"/>
          <w:sz w:val="16"/>
          <w:szCs w:val="16"/>
        </w:rPr>
      </w:pPr>
      <w:r w:rsidRPr="00DD6B15">
        <w:rPr>
          <w:rStyle w:val="Rimandonotaapidipagina"/>
        </w:rPr>
        <w:footnoteRef/>
      </w:r>
      <w:r w:rsidR="00F0536B" w:rsidRPr="00DD6B15">
        <w:rPr>
          <w:rFonts w:ascii="Times New Roman" w:hAnsi="Times New Roman"/>
          <w:bCs/>
          <w:sz w:val="16"/>
          <w:szCs w:val="16"/>
        </w:rPr>
        <w:t>Per i professionisti singoli</w:t>
      </w:r>
      <w:r w:rsidR="00F0536B" w:rsidRPr="00DD6B15">
        <w:rPr>
          <w:rFonts w:ascii="Times New Roman" w:hAnsi="Times New Roman"/>
          <w:sz w:val="16"/>
          <w:szCs w:val="16"/>
        </w:rPr>
        <w:t xml:space="preserve">: dati identificativi (nome, cognome, data e luogo di nascita, codice fiscale, residenza, titolo di studio, data di abilitazione e n. iscrizione all’albo professionale); </w:t>
      </w:r>
    </w:p>
    <w:p w:rsidR="00F0536B" w:rsidRPr="00DD6B15" w:rsidRDefault="00F0536B" w:rsidP="00F0536B">
      <w:pPr>
        <w:pStyle w:val="Paragrafoelenco"/>
        <w:spacing w:after="0" w:line="240" w:lineRule="auto"/>
        <w:ind w:left="0"/>
        <w:jc w:val="both"/>
        <w:rPr>
          <w:rFonts w:ascii="Times New Roman" w:hAnsi="Times New Roman"/>
          <w:sz w:val="16"/>
          <w:szCs w:val="16"/>
        </w:rPr>
      </w:pPr>
      <w:r w:rsidRPr="00DD6B15">
        <w:rPr>
          <w:rFonts w:ascii="Times New Roman" w:hAnsi="Times New Roman"/>
          <w:bCs/>
          <w:sz w:val="16"/>
          <w:szCs w:val="16"/>
        </w:rPr>
        <w:t>Per i professionisti associati</w:t>
      </w:r>
      <w:r w:rsidRPr="00DD6B15">
        <w:rPr>
          <w:rFonts w:ascii="Times New Roman" w:hAnsi="Times New Roman"/>
          <w:sz w:val="16"/>
          <w:szCs w:val="16"/>
        </w:rPr>
        <w:t>: dati identificativi (nome, cognome, data e luogo di nascita, codice fiscale, residenza,</w:t>
      </w:r>
      <w:proofErr w:type="gramStart"/>
      <w:r w:rsidRPr="00DD6B15">
        <w:rPr>
          <w:rFonts w:ascii="Times New Roman" w:hAnsi="Times New Roman"/>
          <w:sz w:val="16"/>
          <w:szCs w:val="16"/>
        </w:rPr>
        <w:t xml:space="preserve"> )</w:t>
      </w:r>
      <w:proofErr w:type="gramEnd"/>
      <w:r w:rsidRPr="00DD6B15">
        <w:rPr>
          <w:rFonts w:ascii="Times New Roman" w:hAnsi="Times New Roman"/>
          <w:sz w:val="16"/>
          <w:szCs w:val="16"/>
        </w:rPr>
        <w:t xml:space="preserve"> di tutti i professionisti associati; requisiti (estremi di iscrizione ai relativi albi professionali) di cui all’art. 1 del </w:t>
      </w:r>
      <w:proofErr w:type="spellStart"/>
      <w:r w:rsidRPr="00DD6B15">
        <w:rPr>
          <w:rFonts w:ascii="Times New Roman" w:hAnsi="Times New Roman"/>
          <w:sz w:val="16"/>
          <w:szCs w:val="16"/>
        </w:rPr>
        <w:t>d.m.</w:t>
      </w:r>
      <w:proofErr w:type="spellEnd"/>
      <w:r w:rsidRPr="00DD6B15">
        <w:rPr>
          <w:rFonts w:ascii="Times New Roman" w:hAnsi="Times New Roman"/>
          <w:sz w:val="16"/>
          <w:szCs w:val="16"/>
        </w:rPr>
        <w:t xml:space="preserve"> 263/2016 con riferimento a tutti i professionisti associati; </w:t>
      </w:r>
    </w:p>
    <w:p w:rsidR="00F0536B" w:rsidRPr="00DD6B15" w:rsidRDefault="00F0536B" w:rsidP="00F0536B">
      <w:pPr>
        <w:pStyle w:val="Paragrafoelenco"/>
        <w:spacing w:after="0" w:line="240" w:lineRule="auto"/>
        <w:ind w:left="0"/>
        <w:jc w:val="both"/>
        <w:rPr>
          <w:rFonts w:ascii="Times New Roman" w:hAnsi="Times New Roman"/>
          <w:sz w:val="16"/>
          <w:szCs w:val="16"/>
        </w:rPr>
      </w:pPr>
      <w:r w:rsidRPr="00DD6B15">
        <w:rPr>
          <w:rFonts w:ascii="Times New Roman" w:hAnsi="Times New Roman"/>
          <w:bCs/>
          <w:sz w:val="16"/>
          <w:szCs w:val="16"/>
        </w:rPr>
        <w:t>Per le società di professionisti</w:t>
      </w:r>
      <w:r w:rsidRPr="00DD6B15">
        <w:rPr>
          <w:rFonts w:ascii="Times New Roman" w:hAnsi="Times New Roman"/>
          <w:sz w:val="16"/>
          <w:szCs w:val="16"/>
        </w:rPr>
        <w:t xml:space="preserve">: dati identificativi (nome, cognome, data e luogo di nascita, codice fiscale, residenza, titolo di studio, data di abilitazione e n. iscrizione all’albo professionale) di tutti i soggetti di cui all’art. </w:t>
      </w:r>
      <w:proofErr w:type="gramStart"/>
      <w:r w:rsidRPr="00DD6B15">
        <w:rPr>
          <w:rFonts w:ascii="Times New Roman" w:hAnsi="Times New Roman"/>
          <w:sz w:val="16"/>
          <w:szCs w:val="16"/>
        </w:rPr>
        <w:t>80</w:t>
      </w:r>
      <w:proofErr w:type="gramEnd"/>
      <w:r w:rsidRPr="00DD6B15">
        <w:rPr>
          <w:rFonts w:ascii="Times New Roman" w:hAnsi="Times New Roman"/>
          <w:sz w:val="16"/>
          <w:szCs w:val="16"/>
        </w:rPr>
        <w:t xml:space="preserve">, comma 3 del Codice oppure la banca dati ufficiale o il pubblico registro da cui i medesimi possono essere ricavati in modo aggiornato alla data di presentazione dell’offerta; estremi di iscrizione ai relativi albi professionali dei soci; organigramma aggiornato di cui all’art. 2 del </w:t>
      </w:r>
      <w:proofErr w:type="spellStart"/>
      <w:r w:rsidRPr="00DD6B15">
        <w:rPr>
          <w:rFonts w:ascii="Times New Roman" w:hAnsi="Times New Roman"/>
          <w:sz w:val="16"/>
          <w:szCs w:val="16"/>
        </w:rPr>
        <w:t>d.m.</w:t>
      </w:r>
      <w:proofErr w:type="spellEnd"/>
      <w:r w:rsidRPr="00DD6B15">
        <w:rPr>
          <w:rFonts w:ascii="Times New Roman" w:hAnsi="Times New Roman"/>
          <w:sz w:val="16"/>
          <w:szCs w:val="16"/>
        </w:rPr>
        <w:t xml:space="preserve"> 263/2016. In alternativa alle dichiarazioni </w:t>
      </w:r>
      <w:proofErr w:type="gramStart"/>
      <w:r w:rsidRPr="00DD6B15">
        <w:rPr>
          <w:rFonts w:ascii="Times New Roman" w:hAnsi="Times New Roman"/>
          <w:sz w:val="16"/>
          <w:szCs w:val="16"/>
        </w:rPr>
        <w:t>relative agli</w:t>
      </w:r>
      <w:proofErr w:type="gramEnd"/>
      <w:r w:rsidRPr="00DD6B15">
        <w:rPr>
          <w:rFonts w:ascii="Times New Roman" w:hAnsi="Times New Roman"/>
          <w:sz w:val="16"/>
          <w:szCs w:val="16"/>
        </w:rPr>
        <w:t xml:space="preserve"> estremi di iscrizione agli albi ed all’organigramma, il concorrente dichiara che i medesimi dati aggiornati sono riscontrabili sul casellario delle società di ingegneria e professionali dell’ANAC.</w:t>
      </w:r>
    </w:p>
    <w:p w:rsidR="00F0536B" w:rsidRPr="00DD6B15" w:rsidRDefault="00F0536B" w:rsidP="00F0536B">
      <w:pPr>
        <w:pStyle w:val="Paragrafoelenco"/>
        <w:spacing w:after="0" w:line="240" w:lineRule="auto"/>
        <w:ind w:left="0"/>
        <w:jc w:val="both"/>
        <w:rPr>
          <w:rFonts w:ascii="Times New Roman" w:hAnsi="Times New Roman"/>
          <w:sz w:val="16"/>
          <w:szCs w:val="16"/>
        </w:rPr>
      </w:pPr>
      <w:r w:rsidRPr="00DD6B15">
        <w:rPr>
          <w:rFonts w:ascii="Times New Roman" w:hAnsi="Times New Roman"/>
          <w:bCs/>
          <w:sz w:val="16"/>
          <w:szCs w:val="16"/>
        </w:rPr>
        <w:t xml:space="preserve">Per le società </w:t>
      </w:r>
      <w:proofErr w:type="gramStart"/>
      <w:r w:rsidRPr="00DD6B15">
        <w:rPr>
          <w:rFonts w:ascii="Times New Roman" w:hAnsi="Times New Roman"/>
          <w:bCs/>
          <w:sz w:val="16"/>
          <w:szCs w:val="16"/>
        </w:rPr>
        <w:t xml:space="preserve">di </w:t>
      </w:r>
      <w:proofErr w:type="gramEnd"/>
      <w:r w:rsidRPr="00DD6B15">
        <w:rPr>
          <w:rFonts w:ascii="Times New Roman" w:hAnsi="Times New Roman"/>
          <w:bCs/>
          <w:sz w:val="16"/>
          <w:szCs w:val="16"/>
        </w:rPr>
        <w:t>ingegneria</w:t>
      </w:r>
      <w:r w:rsidRPr="00DD6B15">
        <w:rPr>
          <w:rFonts w:ascii="Times New Roman" w:hAnsi="Times New Roman"/>
          <w:sz w:val="16"/>
          <w:szCs w:val="16"/>
        </w:rPr>
        <w:t xml:space="preserve">: dati identificativi (nome, cognome, data e luogo di nascita, codice fiscale, residenza) di tutti i soggetti di cui all’art. 80, comma 3 del Codice oppure la banca dati ufficiale o il pubblico registro da cui i medesimi possono essere ricavati in modo aggiornato alla data di presentazione dell’offerta; estremi dei requisiti (titolo di studio, data di abilitazione e n. iscrizione all’albo professionale) del direttore tecnico di cui all’art. 3 del </w:t>
      </w:r>
      <w:proofErr w:type="spellStart"/>
      <w:r w:rsidRPr="00DD6B15">
        <w:rPr>
          <w:rFonts w:ascii="Times New Roman" w:hAnsi="Times New Roman"/>
          <w:sz w:val="16"/>
          <w:szCs w:val="16"/>
        </w:rPr>
        <w:t>d.m.</w:t>
      </w:r>
      <w:proofErr w:type="spellEnd"/>
      <w:r w:rsidRPr="00DD6B15">
        <w:rPr>
          <w:rFonts w:ascii="Times New Roman" w:hAnsi="Times New Roman"/>
          <w:sz w:val="16"/>
          <w:szCs w:val="16"/>
        </w:rPr>
        <w:t xml:space="preserve"> 263/2016; organigramma aggiornato di cui all’art. 3 del </w:t>
      </w:r>
      <w:proofErr w:type="spellStart"/>
      <w:r w:rsidRPr="00DD6B15">
        <w:rPr>
          <w:rFonts w:ascii="Times New Roman" w:hAnsi="Times New Roman"/>
          <w:sz w:val="16"/>
          <w:szCs w:val="16"/>
        </w:rPr>
        <w:t>d.m.</w:t>
      </w:r>
      <w:proofErr w:type="spellEnd"/>
      <w:r w:rsidRPr="00DD6B15">
        <w:rPr>
          <w:rFonts w:ascii="Times New Roman" w:hAnsi="Times New Roman"/>
          <w:sz w:val="16"/>
          <w:szCs w:val="16"/>
        </w:rPr>
        <w:t xml:space="preserve"> 263/2016. In alternativa alle dichiarazioni </w:t>
      </w:r>
      <w:proofErr w:type="gramStart"/>
      <w:r w:rsidRPr="00DD6B15">
        <w:rPr>
          <w:rFonts w:ascii="Times New Roman" w:hAnsi="Times New Roman"/>
          <w:sz w:val="16"/>
          <w:szCs w:val="16"/>
        </w:rPr>
        <w:t>relative agli</w:t>
      </w:r>
      <w:proofErr w:type="gramEnd"/>
      <w:r w:rsidRPr="00DD6B15">
        <w:rPr>
          <w:rFonts w:ascii="Times New Roman" w:hAnsi="Times New Roman"/>
          <w:sz w:val="16"/>
          <w:szCs w:val="16"/>
        </w:rPr>
        <w:t xml:space="preserve"> estremi di iscrizione agli albi ed all’organigramma, il concorrente dichiara che i medesimi dati aggiornati sono riscontrabili sul casellario delle società di ingegneria e professionali dell’ANAC.</w:t>
      </w:r>
    </w:p>
    <w:p w:rsidR="00BE0173" w:rsidRPr="00BE0173" w:rsidRDefault="00F0536B" w:rsidP="00F0536B">
      <w:pPr>
        <w:pStyle w:val="Testonotaapidipagina"/>
        <w:rPr>
          <w:rFonts w:ascii="Times New Roman" w:hAnsi="Times New Roman"/>
        </w:rPr>
      </w:pPr>
      <w:r w:rsidRPr="00DD6B15">
        <w:rPr>
          <w:rFonts w:ascii="Times New Roman" w:hAnsi="Times New Roman"/>
          <w:bCs/>
          <w:sz w:val="16"/>
          <w:szCs w:val="16"/>
        </w:rPr>
        <w:t>Per i consorzi stabili</w:t>
      </w:r>
      <w:r w:rsidRPr="00DD6B15">
        <w:rPr>
          <w:rFonts w:ascii="Times New Roman" w:hAnsi="Times New Roman"/>
          <w:sz w:val="16"/>
          <w:szCs w:val="16"/>
        </w:rPr>
        <w:t xml:space="preserve">: dati identificativi (nome, cognome, data e luogo di nascita, codice fiscale, residenza) di tutti i soggetti di cui all’art. </w:t>
      </w:r>
      <w:proofErr w:type="gramStart"/>
      <w:r w:rsidRPr="00DD6B15">
        <w:rPr>
          <w:rFonts w:ascii="Times New Roman" w:hAnsi="Times New Roman"/>
          <w:sz w:val="16"/>
          <w:szCs w:val="16"/>
        </w:rPr>
        <w:t>80</w:t>
      </w:r>
      <w:proofErr w:type="gramEnd"/>
      <w:r w:rsidRPr="00DD6B15">
        <w:rPr>
          <w:rFonts w:ascii="Times New Roman" w:hAnsi="Times New Roman"/>
          <w:sz w:val="16"/>
          <w:szCs w:val="16"/>
        </w:rPr>
        <w:t>, comma 3 del Codice oppure la banca dati ufficiale o il pubblico registro da cui i medesimi possono essere ricavati in modo aggiornato alla data di presentazione dell’offerta;</w:t>
      </w:r>
      <w:r w:rsidR="00BE0173" w:rsidRPr="00DD6B15">
        <w:rPr>
          <w:rFonts w:ascii="Times New Roman" w:hAnsi="Times New Roman"/>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8D0" w:rsidRPr="00B15178" w:rsidRDefault="00DE5DC4" w:rsidP="00452834">
    <w:pPr>
      <w:pBdr>
        <w:bottom w:val="thickThinSmallGap" w:sz="24" w:space="1" w:color="622423"/>
      </w:pBdr>
      <w:suppressAutoHyphens w:val="0"/>
      <w:spacing w:after="0" w:line="240" w:lineRule="auto"/>
      <w:jc w:val="center"/>
      <w:rPr>
        <w:rFonts w:ascii="Cambria" w:hAnsi="Cambria"/>
        <w:sz w:val="32"/>
        <w:szCs w:val="32"/>
      </w:rPr>
    </w:pPr>
    <w:r w:rsidRPr="006618D0">
      <w:rPr>
        <w:rFonts w:ascii="Cambria" w:hAnsi="Cambria"/>
        <w:noProof/>
        <w:sz w:val="32"/>
        <w:szCs w:val="32"/>
        <w:lang w:eastAsia="it-IT"/>
      </w:rPr>
      <w:drawing>
        <wp:inline distT="0" distB="0" distL="0" distR="0">
          <wp:extent cx="653667" cy="716112"/>
          <wp:effectExtent l="0" t="0" r="0" b="8255"/>
          <wp:docPr id="1" name="Immagine 1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62727" cy="726037"/>
                  </a:xfrm>
                  <a:prstGeom prst="rect">
                    <a:avLst/>
                  </a:prstGeom>
                  <a:noFill/>
                  <a:ln>
                    <a:noFill/>
                  </a:ln>
                </pic:spPr>
              </pic:pic>
            </a:graphicData>
          </a:graphic>
        </wp:inline>
      </w:drawing>
    </w:r>
  </w:p>
  <w:p w:rsidR="006618D0" w:rsidRDefault="006618D0" w:rsidP="00452834">
    <w:pPr>
      <w:pBdr>
        <w:bottom w:val="thickThinSmallGap" w:sz="24" w:space="1" w:color="622423"/>
      </w:pBdr>
      <w:suppressAutoHyphens w:val="0"/>
      <w:spacing w:after="0" w:line="240" w:lineRule="auto"/>
      <w:jc w:val="center"/>
      <w:rPr>
        <w:rFonts w:ascii="Cambria" w:hAnsi="Cambria"/>
        <w:b/>
        <w:sz w:val="30"/>
        <w:szCs w:val="30"/>
      </w:rPr>
    </w:pPr>
    <w:r w:rsidRPr="00B15178">
      <w:rPr>
        <w:rFonts w:ascii="Cambria" w:hAnsi="Cambria"/>
        <w:b/>
        <w:sz w:val="30"/>
        <w:szCs w:val="30"/>
      </w:rPr>
      <w:t>Regione Calabria</w:t>
    </w:r>
  </w:p>
  <w:p w:rsidR="00160A53" w:rsidRPr="0050068D" w:rsidRDefault="006D530C" w:rsidP="006D530C">
    <w:pPr>
      <w:pBdr>
        <w:bottom w:val="thickThinSmallGap" w:sz="24" w:space="1" w:color="622423"/>
      </w:pBdr>
      <w:suppressAutoHyphens w:val="0"/>
      <w:spacing w:after="0" w:line="240" w:lineRule="auto"/>
      <w:jc w:val="center"/>
      <w:rPr>
        <w:rFonts w:ascii="Cambria" w:hAnsi="Cambria"/>
        <w:b/>
        <w:sz w:val="30"/>
        <w:szCs w:val="30"/>
      </w:rPr>
    </w:pPr>
    <w:r>
      <w:rPr>
        <w:rFonts w:ascii="Cambria" w:hAnsi="Cambria"/>
        <w:b/>
        <w:sz w:val="30"/>
        <w:szCs w:val="30"/>
      </w:rPr>
      <w:t>DIP. 6 - Settore UOT - Funzioni Territoriali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Titolo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nsid w:val="00000003"/>
    <w:multiLevelType w:val="singleLevel"/>
    <w:tmpl w:val="00000003"/>
    <w:name w:val="WW8Num3"/>
    <w:lvl w:ilvl="0">
      <w:start w:val="1"/>
      <w:numFmt w:val="decimal"/>
      <w:lvlText w:val="%1."/>
      <w:lvlJc w:val="left"/>
      <w:pPr>
        <w:tabs>
          <w:tab w:val="num" w:pos="0"/>
        </w:tabs>
        <w:ind w:left="360" w:hanging="360"/>
      </w:pPr>
    </w:lvl>
  </w:abstractNum>
  <w:abstractNum w:abstractNumId="3">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4">
    <w:nsid w:val="00000005"/>
    <w:multiLevelType w:val="singleLevel"/>
    <w:tmpl w:val="00000005"/>
    <w:name w:val="WW8Num5"/>
    <w:lvl w:ilvl="0">
      <w:start w:val="1"/>
      <w:numFmt w:val="lowerLetter"/>
      <w:lvlText w:val="%1)"/>
      <w:lvlJc w:val="left"/>
      <w:pPr>
        <w:tabs>
          <w:tab w:val="num" w:pos="0"/>
        </w:tabs>
        <w:ind w:left="720" w:hanging="360"/>
      </w:pPr>
      <w:rPr>
        <w:rFonts w:ascii="Times New Roman" w:eastAsia="Times New Roman" w:hAnsi="Times New Roman" w:cs="Times New Roman" w:hint="default"/>
      </w:rPr>
    </w:lvl>
  </w:abstractNum>
  <w:abstractNum w:abstractNumId="5">
    <w:nsid w:val="00000006"/>
    <w:multiLevelType w:val="multilevel"/>
    <w:tmpl w:val="00000006"/>
    <w:name w:val="WW8Num6"/>
    <w:lvl w:ilvl="0">
      <w:start w:val="1"/>
      <w:numFmt w:val="bullet"/>
      <w:lvlText w:val=""/>
      <w:lvlJc w:val="left"/>
      <w:pPr>
        <w:tabs>
          <w:tab w:val="num" w:pos="502"/>
        </w:tabs>
        <w:ind w:left="502" w:hanging="360"/>
      </w:pPr>
      <w:rPr>
        <w:rFonts w:ascii="Symbol" w:hAnsi="Symbol" w:cs="Times New Roman" w:hint="default"/>
        <w:u w:val="none"/>
      </w:rPr>
    </w:lvl>
    <w:lvl w:ilvl="1">
      <w:start w:val="1"/>
      <w:numFmt w:val="bullet"/>
      <w:lvlText w:val="◦"/>
      <w:lvlJc w:val="left"/>
      <w:pPr>
        <w:tabs>
          <w:tab w:val="num" w:pos="862"/>
        </w:tabs>
        <w:ind w:left="862" w:hanging="360"/>
      </w:pPr>
      <w:rPr>
        <w:rFonts w:ascii="OpenSymbol" w:hAnsi="OpenSymbol" w:cs="Courier New" w:hint="default"/>
      </w:rPr>
    </w:lvl>
    <w:lvl w:ilvl="2">
      <w:start w:val="1"/>
      <w:numFmt w:val="bullet"/>
      <w:lvlText w:val="▪"/>
      <w:lvlJc w:val="left"/>
      <w:pPr>
        <w:tabs>
          <w:tab w:val="num" w:pos="1222"/>
        </w:tabs>
        <w:ind w:left="1222" w:hanging="360"/>
      </w:pPr>
      <w:rPr>
        <w:rFonts w:ascii="OpenSymbol" w:hAnsi="OpenSymbol" w:cs="Courier New" w:hint="default"/>
      </w:rPr>
    </w:lvl>
    <w:lvl w:ilvl="3">
      <w:start w:val="1"/>
      <w:numFmt w:val="bullet"/>
      <w:lvlText w:val=""/>
      <w:lvlJc w:val="left"/>
      <w:pPr>
        <w:tabs>
          <w:tab w:val="num" w:pos="1582"/>
        </w:tabs>
        <w:ind w:left="1582" w:hanging="360"/>
      </w:pPr>
      <w:rPr>
        <w:rFonts w:ascii="Symbol" w:hAnsi="Symbol" w:cs="Times New Roman" w:hint="default"/>
        <w:u w:val="none"/>
      </w:rPr>
    </w:lvl>
    <w:lvl w:ilvl="4">
      <w:start w:val="1"/>
      <w:numFmt w:val="bullet"/>
      <w:lvlText w:val="◦"/>
      <w:lvlJc w:val="left"/>
      <w:pPr>
        <w:tabs>
          <w:tab w:val="num" w:pos="1942"/>
        </w:tabs>
        <w:ind w:left="1942" w:hanging="360"/>
      </w:pPr>
      <w:rPr>
        <w:rFonts w:ascii="OpenSymbol" w:hAnsi="OpenSymbol" w:cs="Courier New" w:hint="default"/>
      </w:rPr>
    </w:lvl>
    <w:lvl w:ilvl="5">
      <w:start w:val="1"/>
      <w:numFmt w:val="bullet"/>
      <w:lvlText w:val="▪"/>
      <w:lvlJc w:val="left"/>
      <w:pPr>
        <w:tabs>
          <w:tab w:val="num" w:pos="2302"/>
        </w:tabs>
        <w:ind w:left="2302" w:hanging="360"/>
      </w:pPr>
      <w:rPr>
        <w:rFonts w:ascii="OpenSymbol" w:hAnsi="OpenSymbol" w:cs="Courier New" w:hint="default"/>
      </w:rPr>
    </w:lvl>
    <w:lvl w:ilvl="6">
      <w:start w:val="1"/>
      <w:numFmt w:val="bullet"/>
      <w:lvlText w:val=""/>
      <w:lvlJc w:val="left"/>
      <w:pPr>
        <w:tabs>
          <w:tab w:val="num" w:pos="2662"/>
        </w:tabs>
        <w:ind w:left="2662" w:hanging="360"/>
      </w:pPr>
      <w:rPr>
        <w:rFonts w:ascii="Symbol" w:hAnsi="Symbol" w:cs="Times New Roman" w:hint="default"/>
        <w:u w:val="none"/>
      </w:rPr>
    </w:lvl>
    <w:lvl w:ilvl="7">
      <w:start w:val="1"/>
      <w:numFmt w:val="bullet"/>
      <w:lvlText w:val="◦"/>
      <w:lvlJc w:val="left"/>
      <w:pPr>
        <w:tabs>
          <w:tab w:val="num" w:pos="3022"/>
        </w:tabs>
        <w:ind w:left="3022" w:hanging="360"/>
      </w:pPr>
      <w:rPr>
        <w:rFonts w:ascii="OpenSymbol" w:hAnsi="OpenSymbol" w:cs="Courier New" w:hint="default"/>
      </w:rPr>
    </w:lvl>
    <w:lvl w:ilvl="8">
      <w:start w:val="1"/>
      <w:numFmt w:val="bullet"/>
      <w:lvlText w:val="▪"/>
      <w:lvlJc w:val="left"/>
      <w:pPr>
        <w:tabs>
          <w:tab w:val="num" w:pos="3382"/>
        </w:tabs>
        <w:ind w:left="3382" w:hanging="360"/>
      </w:pPr>
      <w:rPr>
        <w:rFonts w:ascii="OpenSymbol" w:hAnsi="OpenSymbol" w:cs="Courier New" w:hint="default"/>
      </w:rPr>
    </w:lvl>
  </w:abstractNum>
  <w:abstractNum w:abstractNumId="6">
    <w:nsid w:val="00000007"/>
    <w:multiLevelType w:val="multilevel"/>
    <w:tmpl w:val="00000007"/>
    <w:name w:val="WW8Num7"/>
    <w:lvl w:ilvl="0">
      <w:start w:val="1"/>
      <w:numFmt w:val="bullet"/>
      <w:lvlText w:val=""/>
      <w:lvlJc w:val="left"/>
      <w:pPr>
        <w:tabs>
          <w:tab w:val="num" w:pos="502"/>
        </w:tabs>
        <w:ind w:left="502" w:hanging="360"/>
      </w:pPr>
      <w:rPr>
        <w:rFonts w:ascii="Symbol" w:hAnsi="Symbol" w:hint="default"/>
        <w:b/>
      </w:rPr>
    </w:lvl>
    <w:lvl w:ilvl="1">
      <w:start w:val="1"/>
      <w:numFmt w:val="bullet"/>
      <w:lvlText w:val="◦"/>
      <w:lvlJc w:val="left"/>
      <w:pPr>
        <w:tabs>
          <w:tab w:val="num" w:pos="862"/>
        </w:tabs>
        <w:ind w:left="862" w:hanging="360"/>
      </w:pPr>
      <w:rPr>
        <w:rFonts w:ascii="OpenSymbol" w:hAnsi="OpenSymbol"/>
      </w:rPr>
    </w:lvl>
    <w:lvl w:ilvl="2">
      <w:start w:val="1"/>
      <w:numFmt w:val="bullet"/>
      <w:lvlText w:val="▪"/>
      <w:lvlJc w:val="left"/>
      <w:pPr>
        <w:tabs>
          <w:tab w:val="num" w:pos="1222"/>
        </w:tabs>
        <w:ind w:left="1222" w:hanging="360"/>
      </w:pPr>
      <w:rPr>
        <w:rFonts w:ascii="OpenSymbol" w:hAnsi="OpenSymbol"/>
      </w:rPr>
    </w:lvl>
    <w:lvl w:ilvl="3">
      <w:start w:val="1"/>
      <w:numFmt w:val="bullet"/>
      <w:lvlText w:val=""/>
      <w:lvlJc w:val="left"/>
      <w:pPr>
        <w:tabs>
          <w:tab w:val="num" w:pos="1582"/>
        </w:tabs>
        <w:ind w:left="1582" w:hanging="360"/>
      </w:pPr>
      <w:rPr>
        <w:rFonts w:ascii="Symbol" w:hAnsi="Symbol" w:hint="default"/>
        <w:b/>
      </w:rPr>
    </w:lvl>
    <w:lvl w:ilvl="4">
      <w:start w:val="1"/>
      <w:numFmt w:val="bullet"/>
      <w:lvlText w:val="◦"/>
      <w:lvlJc w:val="left"/>
      <w:pPr>
        <w:tabs>
          <w:tab w:val="num" w:pos="1942"/>
        </w:tabs>
        <w:ind w:left="1942" w:hanging="360"/>
      </w:pPr>
      <w:rPr>
        <w:rFonts w:ascii="OpenSymbol" w:hAnsi="OpenSymbol"/>
      </w:rPr>
    </w:lvl>
    <w:lvl w:ilvl="5">
      <w:start w:val="1"/>
      <w:numFmt w:val="bullet"/>
      <w:lvlText w:val="▪"/>
      <w:lvlJc w:val="left"/>
      <w:pPr>
        <w:tabs>
          <w:tab w:val="num" w:pos="2302"/>
        </w:tabs>
        <w:ind w:left="2302" w:hanging="360"/>
      </w:pPr>
      <w:rPr>
        <w:rFonts w:ascii="OpenSymbol" w:hAnsi="OpenSymbol"/>
      </w:rPr>
    </w:lvl>
    <w:lvl w:ilvl="6">
      <w:start w:val="1"/>
      <w:numFmt w:val="bullet"/>
      <w:lvlText w:val=""/>
      <w:lvlJc w:val="left"/>
      <w:pPr>
        <w:tabs>
          <w:tab w:val="num" w:pos="2662"/>
        </w:tabs>
        <w:ind w:left="2662" w:hanging="360"/>
      </w:pPr>
      <w:rPr>
        <w:rFonts w:ascii="Symbol" w:hAnsi="Symbol" w:hint="default"/>
        <w:b/>
      </w:rPr>
    </w:lvl>
    <w:lvl w:ilvl="7">
      <w:start w:val="1"/>
      <w:numFmt w:val="bullet"/>
      <w:lvlText w:val="◦"/>
      <w:lvlJc w:val="left"/>
      <w:pPr>
        <w:tabs>
          <w:tab w:val="num" w:pos="3022"/>
        </w:tabs>
        <w:ind w:left="3022" w:hanging="360"/>
      </w:pPr>
      <w:rPr>
        <w:rFonts w:ascii="OpenSymbol" w:hAnsi="OpenSymbol"/>
      </w:rPr>
    </w:lvl>
    <w:lvl w:ilvl="8">
      <w:start w:val="1"/>
      <w:numFmt w:val="bullet"/>
      <w:lvlText w:val="▪"/>
      <w:lvlJc w:val="left"/>
      <w:pPr>
        <w:tabs>
          <w:tab w:val="num" w:pos="3382"/>
        </w:tabs>
        <w:ind w:left="3382" w:hanging="360"/>
      </w:pPr>
      <w:rPr>
        <w:rFonts w:ascii="OpenSymbol" w:hAnsi="OpenSymbol"/>
      </w:rPr>
    </w:lvl>
  </w:abstractNum>
  <w:abstractNum w:abstractNumId="7">
    <w:nsid w:val="00000008"/>
    <w:multiLevelType w:val="multilevel"/>
    <w:tmpl w:val="00000008"/>
    <w:lvl w:ilvl="0">
      <w:start w:val="1"/>
      <w:numFmt w:val="bullet"/>
      <w:lvlText w:val=""/>
      <w:lvlJc w:val="left"/>
      <w:pPr>
        <w:tabs>
          <w:tab w:val="num" w:pos="778"/>
        </w:tabs>
        <w:ind w:left="778" w:hanging="360"/>
      </w:pPr>
      <w:rPr>
        <w:rFonts w:ascii="Symbol" w:hAnsi="Symbol" w:cs="OpenSymbol"/>
      </w:rPr>
    </w:lvl>
    <w:lvl w:ilvl="1">
      <w:start w:val="1"/>
      <w:numFmt w:val="bullet"/>
      <w:lvlText w:val="◦"/>
      <w:lvlJc w:val="left"/>
      <w:pPr>
        <w:tabs>
          <w:tab w:val="num" w:pos="1138"/>
        </w:tabs>
        <w:ind w:left="1138" w:hanging="360"/>
      </w:pPr>
      <w:rPr>
        <w:rFonts w:ascii="OpenSymbol" w:hAnsi="OpenSymbol" w:cs="OpenSymbol"/>
      </w:rPr>
    </w:lvl>
    <w:lvl w:ilvl="2">
      <w:start w:val="1"/>
      <w:numFmt w:val="bullet"/>
      <w:lvlText w:val="▪"/>
      <w:lvlJc w:val="left"/>
      <w:pPr>
        <w:tabs>
          <w:tab w:val="num" w:pos="1498"/>
        </w:tabs>
        <w:ind w:left="1498" w:hanging="360"/>
      </w:pPr>
      <w:rPr>
        <w:rFonts w:ascii="OpenSymbol" w:hAnsi="OpenSymbol" w:cs="OpenSymbol"/>
      </w:rPr>
    </w:lvl>
    <w:lvl w:ilvl="3">
      <w:start w:val="1"/>
      <w:numFmt w:val="bullet"/>
      <w:lvlText w:val=""/>
      <w:lvlJc w:val="left"/>
      <w:pPr>
        <w:tabs>
          <w:tab w:val="num" w:pos="1858"/>
        </w:tabs>
        <w:ind w:left="1858" w:hanging="360"/>
      </w:pPr>
      <w:rPr>
        <w:rFonts w:ascii="Symbol" w:hAnsi="Symbol" w:cs="OpenSymbol"/>
      </w:rPr>
    </w:lvl>
    <w:lvl w:ilvl="4">
      <w:start w:val="1"/>
      <w:numFmt w:val="bullet"/>
      <w:lvlText w:val="◦"/>
      <w:lvlJc w:val="left"/>
      <w:pPr>
        <w:tabs>
          <w:tab w:val="num" w:pos="2218"/>
        </w:tabs>
        <w:ind w:left="2218" w:hanging="360"/>
      </w:pPr>
      <w:rPr>
        <w:rFonts w:ascii="OpenSymbol" w:hAnsi="OpenSymbol" w:cs="OpenSymbol"/>
      </w:rPr>
    </w:lvl>
    <w:lvl w:ilvl="5">
      <w:start w:val="1"/>
      <w:numFmt w:val="bullet"/>
      <w:lvlText w:val="▪"/>
      <w:lvlJc w:val="left"/>
      <w:pPr>
        <w:tabs>
          <w:tab w:val="num" w:pos="2578"/>
        </w:tabs>
        <w:ind w:left="2578" w:hanging="360"/>
      </w:pPr>
      <w:rPr>
        <w:rFonts w:ascii="OpenSymbol" w:hAnsi="OpenSymbol" w:cs="OpenSymbol"/>
      </w:rPr>
    </w:lvl>
    <w:lvl w:ilvl="6">
      <w:start w:val="1"/>
      <w:numFmt w:val="bullet"/>
      <w:lvlText w:val=""/>
      <w:lvlJc w:val="left"/>
      <w:pPr>
        <w:tabs>
          <w:tab w:val="num" w:pos="2938"/>
        </w:tabs>
        <w:ind w:left="2938" w:hanging="360"/>
      </w:pPr>
      <w:rPr>
        <w:rFonts w:ascii="Symbol" w:hAnsi="Symbol" w:cs="OpenSymbol"/>
      </w:rPr>
    </w:lvl>
    <w:lvl w:ilvl="7">
      <w:start w:val="1"/>
      <w:numFmt w:val="bullet"/>
      <w:lvlText w:val="◦"/>
      <w:lvlJc w:val="left"/>
      <w:pPr>
        <w:tabs>
          <w:tab w:val="num" w:pos="3298"/>
        </w:tabs>
        <w:ind w:left="3298" w:hanging="360"/>
      </w:pPr>
      <w:rPr>
        <w:rFonts w:ascii="OpenSymbol" w:hAnsi="OpenSymbol" w:cs="OpenSymbol"/>
      </w:rPr>
    </w:lvl>
    <w:lvl w:ilvl="8">
      <w:start w:val="1"/>
      <w:numFmt w:val="bullet"/>
      <w:lvlText w:val="▪"/>
      <w:lvlJc w:val="left"/>
      <w:pPr>
        <w:tabs>
          <w:tab w:val="num" w:pos="3658"/>
        </w:tabs>
        <w:ind w:left="3658" w:hanging="360"/>
      </w:pPr>
      <w:rPr>
        <w:rFonts w:ascii="OpenSymbol" w:hAnsi="OpenSymbol" w:cs="OpenSymbol"/>
      </w:rPr>
    </w:lvl>
  </w:abstractNum>
  <w:abstractNum w:abstractNumId="8">
    <w:nsid w:val="2A454BEF"/>
    <w:multiLevelType w:val="hybridMultilevel"/>
    <w:tmpl w:val="C890D8C6"/>
    <w:lvl w:ilvl="0" w:tplc="B878511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5CE6F55"/>
    <w:multiLevelType w:val="multilevel"/>
    <w:tmpl w:val="B95217A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hint="default"/>
        <w:b w:val="0"/>
        <w:i w:val="0"/>
        <w:strike w:val="0"/>
        <w:dstrike w:val="0"/>
        <w:sz w:val="24"/>
        <w:szCs w:val="24"/>
      </w:rPr>
    </w:lvl>
    <w:lvl w:ilvl="3">
      <w:start w:val="1"/>
      <w:numFmt w:val="upperRoman"/>
      <w:lvlText w:val="%4."/>
      <w:lvlJc w:val="righ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A01013E"/>
    <w:multiLevelType w:val="hybridMultilevel"/>
    <w:tmpl w:val="B63E13E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48A92ECE"/>
    <w:multiLevelType w:val="hybridMultilevel"/>
    <w:tmpl w:val="AD169436"/>
    <w:lvl w:ilvl="0" w:tplc="C640368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67057169"/>
    <w:multiLevelType w:val="hybridMultilevel"/>
    <w:tmpl w:val="D9202532"/>
    <w:lvl w:ilvl="0" w:tplc="0410000D">
      <w:start w:val="1"/>
      <w:numFmt w:val="bullet"/>
      <w:lvlText w:val=""/>
      <w:lvlJc w:val="left"/>
      <w:pPr>
        <w:ind w:left="1429" w:hanging="360"/>
      </w:pPr>
      <w:rPr>
        <w:rFonts w:ascii="Wingdings" w:hAnsi="Wingdings"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3">
    <w:nsid w:val="7F831C70"/>
    <w:multiLevelType w:val="hybridMultilevel"/>
    <w:tmpl w:val="3B62824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8"/>
  </w:num>
  <w:num w:numId="11">
    <w:abstractNumId w:val="12"/>
  </w:num>
  <w:num w:numId="12">
    <w:abstractNumId w:val="10"/>
  </w:num>
  <w:num w:numId="13">
    <w:abstractNumId w:val="11"/>
  </w:num>
  <w:num w:numId="14">
    <w:abstractNumId w:val="13"/>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proofState w:spelling="clean" w:grammar="clean"/>
  <w:stylePaneFormatFilter w:val="000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4818"/>
  </w:hdrShapeDefaults>
  <w:footnotePr>
    <w:footnote w:id="-1"/>
    <w:footnote w:id="0"/>
  </w:footnotePr>
  <w:endnotePr>
    <w:endnote w:id="-1"/>
    <w:endnote w:id="0"/>
  </w:endnotePr>
  <w:compat>
    <w:spaceForUL/>
    <w:doNotLeaveBackslashAlone/>
    <w:ulTrailSpace/>
    <w:doNotExpandShiftReturn/>
    <w:adjustLineHeightInTable/>
  </w:compat>
  <w:rsids>
    <w:rsidRoot w:val="00760B60"/>
    <w:rsid w:val="000050FC"/>
    <w:rsid w:val="00085EED"/>
    <w:rsid w:val="000D5BDF"/>
    <w:rsid w:val="000F45DD"/>
    <w:rsid w:val="000F4DF6"/>
    <w:rsid w:val="00133836"/>
    <w:rsid w:val="0014689C"/>
    <w:rsid w:val="00160A53"/>
    <w:rsid w:val="00186A02"/>
    <w:rsid w:val="001913CC"/>
    <w:rsid w:val="001E3121"/>
    <w:rsid w:val="001F4774"/>
    <w:rsid w:val="0024057D"/>
    <w:rsid w:val="00255159"/>
    <w:rsid w:val="0027055A"/>
    <w:rsid w:val="002A2AEA"/>
    <w:rsid w:val="002A40EC"/>
    <w:rsid w:val="002D0003"/>
    <w:rsid w:val="002D7CC2"/>
    <w:rsid w:val="002E37A4"/>
    <w:rsid w:val="003037EA"/>
    <w:rsid w:val="00316364"/>
    <w:rsid w:val="00317B8C"/>
    <w:rsid w:val="00323C97"/>
    <w:rsid w:val="00343C7B"/>
    <w:rsid w:val="0037772D"/>
    <w:rsid w:val="003C4EDB"/>
    <w:rsid w:val="003E0B5E"/>
    <w:rsid w:val="00440474"/>
    <w:rsid w:val="00440DCF"/>
    <w:rsid w:val="00444ACB"/>
    <w:rsid w:val="0044724E"/>
    <w:rsid w:val="00452834"/>
    <w:rsid w:val="00482177"/>
    <w:rsid w:val="004E21D4"/>
    <w:rsid w:val="0050068D"/>
    <w:rsid w:val="0050071D"/>
    <w:rsid w:val="005047F7"/>
    <w:rsid w:val="005345E0"/>
    <w:rsid w:val="006116E9"/>
    <w:rsid w:val="00646914"/>
    <w:rsid w:val="006618D0"/>
    <w:rsid w:val="006D40C6"/>
    <w:rsid w:val="006D530C"/>
    <w:rsid w:val="00702146"/>
    <w:rsid w:val="00737D9E"/>
    <w:rsid w:val="00760B60"/>
    <w:rsid w:val="007A39B8"/>
    <w:rsid w:val="007A42D8"/>
    <w:rsid w:val="007D54A5"/>
    <w:rsid w:val="007D7983"/>
    <w:rsid w:val="007E6889"/>
    <w:rsid w:val="007F53D8"/>
    <w:rsid w:val="007F739A"/>
    <w:rsid w:val="008037D4"/>
    <w:rsid w:val="00806492"/>
    <w:rsid w:val="008968DC"/>
    <w:rsid w:val="008C71DA"/>
    <w:rsid w:val="008E2A26"/>
    <w:rsid w:val="008E2B0B"/>
    <w:rsid w:val="008F0B74"/>
    <w:rsid w:val="00900515"/>
    <w:rsid w:val="00941590"/>
    <w:rsid w:val="009438C9"/>
    <w:rsid w:val="00956725"/>
    <w:rsid w:val="009B72F0"/>
    <w:rsid w:val="009F0C0D"/>
    <w:rsid w:val="00A0292B"/>
    <w:rsid w:val="00A159C9"/>
    <w:rsid w:val="00A26C54"/>
    <w:rsid w:val="00A84BD2"/>
    <w:rsid w:val="00AE5F63"/>
    <w:rsid w:val="00AF09DF"/>
    <w:rsid w:val="00B04900"/>
    <w:rsid w:val="00B12CDA"/>
    <w:rsid w:val="00B15178"/>
    <w:rsid w:val="00B22A17"/>
    <w:rsid w:val="00B576DA"/>
    <w:rsid w:val="00BB316E"/>
    <w:rsid w:val="00BE0173"/>
    <w:rsid w:val="00BF6EF5"/>
    <w:rsid w:val="00C03EE9"/>
    <w:rsid w:val="00C05B44"/>
    <w:rsid w:val="00C10987"/>
    <w:rsid w:val="00C20B56"/>
    <w:rsid w:val="00C2389B"/>
    <w:rsid w:val="00C3703A"/>
    <w:rsid w:val="00C56343"/>
    <w:rsid w:val="00C651B7"/>
    <w:rsid w:val="00C770B4"/>
    <w:rsid w:val="00C82E47"/>
    <w:rsid w:val="00C83788"/>
    <w:rsid w:val="00CA1737"/>
    <w:rsid w:val="00CB7071"/>
    <w:rsid w:val="00CC1F32"/>
    <w:rsid w:val="00D53932"/>
    <w:rsid w:val="00D6447F"/>
    <w:rsid w:val="00D9702C"/>
    <w:rsid w:val="00DD6B15"/>
    <w:rsid w:val="00DE5DC4"/>
    <w:rsid w:val="00E07537"/>
    <w:rsid w:val="00E25B01"/>
    <w:rsid w:val="00E42A39"/>
    <w:rsid w:val="00E42F41"/>
    <w:rsid w:val="00EE1175"/>
    <w:rsid w:val="00F023B0"/>
    <w:rsid w:val="00F0536B"/>
    <w:rsid w:val="00F2526D"/>
    <w:rsid w:val="00F32F46"/>
    <w:rsid w:val="00F40AB5"/>
    <w:rsid w:val="00F60DD2"/>
    <w:rsid w:val="00F635EE"/>
    <w:rsid w:val="00FB3F86"/>
    <w:rsid w:val="00FF07EE"/>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10987"/>
    <w:pPr>
      <w:suppressAutoHyphens/>
      <w:spacing w:after="200" w:line="276" w:lineRule="auto"/>
    </w:pPr>
    <w:rPr>
      <w:rFonts w:ascii="Calibri" w:hAnsi="Calibri"/>
      <w:sz w:val="22"/>
      <w:szCs w:val="22"/>
      <w:lang w:eastAsia="ar-SA"/>
    </w:rPr>
  </w:style>
  <w:style w:type="paragraph" w:styleId="Titolo1">
    <w:name w:val="heading 1"/>
    <w:basedOn w:val="Normale"/>
    <w:next w:val="Normale"/>
    <w:qFormat/>
    <w:rsid w:val="00C10987"/>
    <w:pPr>
      <w:numPr>
        <w:numId w:val="1"/>
      </w:numPr>
      <w:overflowPunct w:val="0"/>
      <w:autoSpaceDE w:val="0"/>
      <w:spacing w:after="0" w:line="240" w:lineRule="auto"/>
      <w:outlineLvl w:val="0"/>
    </w:pPr>
    <w:rPr>
      <w:rFonts w:ascii="Arial" w:hAnsi="Arial" w:cs="Arial"/>
      <w:sz w:val="20"/>
      <w:szCs w:val="20"/>
    </w:rPr>
  </w:style>
  <w:style w:type="paragraph" w:styleId="Titolo3">
    <w:name w:val="heading 3"/>
    <w:basedOn w:val="Normale"/>
    <w:next w:val="Normale"/>
    <w:qFormat/>
    <w:rsid w:val="00C10987"/>
    <w:pPr>
      <w:keepNext/>
      <w:numPr>
        <w:ilvl w:val="2"/>
        <w:numId w:val="1"/>
      </w:numPr>
      <w:spacing w:before="240" w:after="60"/>
      <w:outlineLvl w:val="2"/>
    </w:pPr>
    <w:rPr>
      <w:rFonts w:ascii="Arial" w:hAnsi="Arial" w:cs="Arial"/>
      <w:b/>
      <w:bCs/>
      <w:sz w:val="26"/>
      <w:szCs w:val="26"/>
    </w:rPr>
  </w:style>
  <w:style w:type="paragraph" w:styleId="Titolo7">
    <w:name w:val="heading 7"/>
    <w:basedOn w:val="Normale"/>
    <w:next w:val="Normale"/>
    <w:qFormat/>
    <w:rsid w:val="00C10987"/>
    <w:pPr>
      <w:numPr>
        <w:ilvl w:val="6"/>
        <w:numId w:val="1"/>
      </w:numPr>
      <w:spacing w:before="240" w:after="60"/>
      <w:outlineLvl w:val="6"/>
    </w:pPr>
    <w:rPr>
      <w:rFonts w:ascii="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C10987"/>
  </w:style>
  <w:style w:type="character" w:customStyle="1" w:styleId="WW8Num1z1">
    <w:name w:val="WW8Num1z1"/>
    <w:rsid w:val="00C10987"/>
    <w:rPr>
      <w:rFonts w:cs="Times New Roman"/>
    </w:rPr>
  </w:style>
  <w:style w:type="character" w:customStyle="1" w:styleId="WW8Num1z2">
    <w:name w:val="WW8Num1z2"/>
    <w:rsid w:val="00C10987"/>
  </w:style>
  <w:style w:type="character" w:customStyle="1" w:styleId="WW8Num1z3">
    <w:name w:val="WW8Num1z3"/>
    <w:rsid w:val="00C10987"/>
  </w:style>
  <w:style w:type="character" w:customStyle="1" w:styleId="WW8Num1z4">
    <w:name w:val="WW8Num1z4"/>
    <w:rsid w:val="00C10987"/>
  </w:style>
  <w:style w:type="character" w:customStyle="1" w:styleId="WW8Num1z5">
    <w:name w:val="WW8Num1z5"/>
    <w:rsid w:val="00C10987"/>
  </w:style>
  <w:style w:type="character" w:customStyle="1" w:styleId="WW8Num1z6">
    <w:name w:val="WW8Num1z6"/>
    <w:rsid w:val="00C10987"/>
  </w:style>
  <w:style w:type="character" w:customStyle="1" w:styleId="WW8Num1z7">
    <w:name w:val="WW8Num1z7"/>
    <w:rsid w:val="00C10987"/>
  </w:style>
  <w:style w:type="character" w:customStyle="1" w:styleId="WW8Num1z8">
    <w:name w:val="WW8Num1z8"/>
    <w:rsid w:val="00C10987"/>
  </w:style>
  <w:style w:type="character" w:customStyle="1" w:styleId="WW8Num2z0">
    <w:name w:val="WW8Num2z0"/>
    <w:rsid w:val="00C10987"/>
  </w:style>
  <w:style w:type="character" w:customStyle="1" w:styleId="WW8Num3z0">
    <w:name w:val="WW8Num3z0"/>
    <w:rsid w:val="00C10987"/>
  </w:style>
  <w:style w:type="character" w:customStyle="1" w:styleId="WW8Num4z0">
    <w:name w:val="WW8Num4z0"/>
    <w:rsid w:val="00C10987"/>
  </w:style>
  <w:style w:type="character" w:customStyle="1" w:styleId="WW8Num5z0">
    <w:name w:val="WW8Num5z0"/>
    <w:rsid w:val="00C10987"/>
    <w:rPr>
      <w:rFonts w:ascii="Times New Roman" w:eastAsia="Times New Roman" w:hAnsi="Times New Roman" w:cs="Times New Roman" w:hint="default"/>
    </w:rPr>
  </w:style>
  <w:style w:type="character" w:customStyle="1" w:styleId="WW8Num6z0">
    <w:name w:val="WW8Num6z0"/>
    <w:rsid w:val="00C10987"/>
    <w:rPr>
      <w:rFonts w:ascii="Times New Roman" w:eastAsia="Times New Roman" w:hAnsi="Times New Roman" w:cs="Times New Roman" w:hint="default"/>
      <w:u w:val="none"/>
    </w:rPr>
  </w:style>
  <w:style w:type="character" w:customStyle="1" w:styleId="WW8Num6z1">
    <w:name w:val="WW8Num6z1"/>
    <w:rsid w:val="00C10987"/>
    <w:rPr>
      <w:rFonts w:ascii="Courier New" w:hAnsi="Courier New" w:cs="Courier New" w:hint="default"/>
    </w:rPr>
  </w:style>
  <w:style w:type="character" w:customStyle="1" w:styleId="WW8Num7z0">
    <w:name w:val="WW8Num7z0"/>
    <w:rsid w:val="00C10987"/>
    <w:rPr>
      <w:rFonts w:hint="default"/>
      <w:b/>
    </w:rPr>
  </w:style>
  <w:style w:type="character" w:customStyle="1" w:styleId="WW8Num7z1">
    <w:name w:val="WW8Num7z1"/>
    <w:rsid w:val="00C10987"/>
  </w:style>
  <w:style w:type="character" w:customStyle="1" w:styleId="WW8Num8z0">
    <w:name w:val="WW8Num8z0"/>
    <w:rsid w:val="00C10987"/>
    <w:rPr>
      <w:rFonts w:ascii="Times New Roman" w:hAnsi="Times New Roman" w:cs="Times New Roman"/>
      <w:b/>
      <w:sz w:val="20"/>
      <w:szCs w:val="20"/>
    </w:rPr>
  </w:style>
  <w:style w:type="character" w:customStyle="1" w:styleId="WW8Num8z1">
    <w:name w:val="WW8Num8z1"/>
    <w:rsid w:val="00C10987"/>
  </w:style>
  <w:style w:type="character" w:customStyle="1" w:styleId="WW8Num2z1">
    <w:name w:val="WW8Num2z1"/>
    <w:rsid w:val="00C10987"/>
    <w:rPr>
      <w:rFonts w:cs="Times New Roman"/>
    </w:rPr>
  </w:style>
  <w:style w:type="character" w:customStyle="1" w:styleId="WW8Num3z1">
    <w:name w:val="WW8Num3z1"/>
    <w:rsid w:val="00C10987"/>
    <w:rPr>
      <w:rFonts w:cs="Times New Roman"/>
    </w:rPr>
  </w:style>
  <w:style w:type="character" w:customStyle="1" w:styleId="WW8Num4z1">
    <w:name w:val="WW8Num4z1"/>
    <w:rsid w:val="00C10987"/>
    <w:rPr>
      <w:rFonts w:cs="Times New Roman"/>
    </w:rPr>
  </w:style>
  <w:style w:type="character" w:customStyle="1" w:styleId="WW8Num5z1">
    <w:name w:val="WW8Num5z1"/>
    <w:rsid w:val="00C10987"/>
    <w:rPr>
      <w:rFonts w:ascii="Courier New" w:hAnsi="Courier New" w:cs="Courier New" w:hint="default"/>
    </w:rPr>
  </w:style>
  <w:style w:type="character" w:customStyle="1" w:styleId="WW8Num5z2">
    <w:name w:val="WW8Num5z2"/>
    <w:rsid w:val="00C10987"/>
    <w:rPr>
      <w:rFonts w:ascii="Wingdings" w:hAnsi="Wingdings" w:cs="Wingdings" w:hint="default"/>
    </w:rPr>
  </w:style>
  <w:style w:type="character" w:customStyle="1" w:styleId="WW8Num5z3">
    <w:name w:val="WW8Num5z3"/>
    <w:rsid w:val="00C10987"/>
    <w:rPr>
      <w:rFonts w:ascii="Symbol" w:hAnsi="Symbol" w:cs="Symbol" w:hint="default"/>
    </w:rPr>
  </w:style>
  <w:style w:type="character" w:customStyle="1" w:styleId="WW8Num6z2">
    <w:name w:val="WW8Num6z2"/>
    <w:rsid w:val="00C10987"/>
    <w:rPr>
      <w:rFonts w:ascii="Wingdings" w:hAnsi="Wingdings" w:cs="Wingdings" w:hint="default"/>
    </w:rPr>
  </w:style>
  <w:style w:type="character" w:customStyle="1" w:styleId="WW8Num6z3">
    <w:name w:val="WW8Num6z3"/>
    <w:rsid w:val="00C10987"/>
    <w:rPr>
      <w:rFonts w:ascii="Symbol" w:hAnsi="Symbol" w:cs="Symbol" w:hint="default"/>
    </w:rPr>
  </w:style>
  <w:style w:type="character" w:customStyle="1" w:styleId="WW8Num7z2">
    <w:name w:val="WW8Num7z2"/>
    <w:rsid w:val="00C10987"/>
  </w:style>
  <w:style w:type="character" w:customStyle="1" w:styleId="WW8Num7z3">
    <w:name w:val="WW8Num7z3"/>
    <w:rsid w:val="00C10987"/>
  </w:style>
  <w:style w:type="character" w:customStyle="1" w:styleId="WW8Num7z4">
    <w:name w:val="WW8Num7z4"/>
    <w:rsid w:val="00C10987"/>
  </w:style>
  <w:style w:type="character" w:customStyle="1" w:styleId="WW8Num7z5">
    <w:name w:val="WW8Num7z5"/>
    <w:rsid w:val="00C10987"/>
  </w:style>
  <w:style w:type="character" w:customStyle="1" w:styleId="WW8Num7z6">
    <w:name w:val="WW8Num7z6"/>
    <w:rsid w:val="00C10987"/>
  </w:style>
  <w:style w:type="character" w:customStyle="1" w:styleId="WW8Num7z7">
    <w:name w:val="WW8Num7z7"/>
    <w:rsid w:val="00C10987"/>
  </w:style>
  <w:style w:type="character" w:customStyle="1" w:styleId="WW8Num7z8">
    <w:name w:val="WW8Num7z8"/>
    <w:rsid w:val="00C10987"/>
  </w:style>
  <w:style w:type="character" w:customStyle="1" w:styleId="WW8Num8z2">
    <w:name w:val="WW8Num8z2"/>
    <w:rsid w:val="00C10987"/>
  </w:style>
  <w:style w:type="character" w:customStyle="1" w:styleId="WW8Num8z3">
    <w:name w:val="WW8Num8z3"/>
    <w:rsid w:val="00C10987"/>
  </w:style>
  <w:style w:type="character" w:customStyle="1" w:styleId="WW8Num8z4">
    <w:name w:val="WW8Num8z4"/>
    <w:rsid w:val="00C10987"/>
  </w:style>
  <w:style w:type="character" w:customStyle="1" w:styleId="WW8Num8z5">
    <w:name w:val="WW8Num8z5"/>
    <w:rsid w:val="00C10987"/>
  </w:style>
  <w:style w:type="character" w:customStyle="1" w:styleId="WW8Num8z6">
    <w:name w:val="WW8Num8z6"/>
    <w:rsid w:val="00C10987"/>
  </w:style>
  <w:style w:type="character" w:customStyle="1" w:styleId="WW8Num8z7">
    <w:name w:val="WW8Num8z7"/>
    <w:rsid w:val="00C10987"/>
  </w:style>
  <w:style w:type="character" w:customStyle="1" w:styleId="WW8Num8z8">
    <w:name w:val="WW8Num8z8"/>
    <w:rsid w:val="00C10987"/>
  </w:style>
  <w:style w:type="character" w:customStyle="1" w:styleId="WW8Num9z0">
    <w:name w:val="WW8Num9z0"/>
    <w:rsid w:val="00C10987"/>
    <w:rPr>
      <w:rFonts w:cs="Times New Roman" w:hint="default"/>
    </w:rPr>
  </w:style>
  <w:style w:type="character" w:customStyle="1" w:styleId="WW8Num9z1">
    <w:name w:val="WW8Num9z1"/>
    <w:rsid w:val="00C10987"/>
    <w:rPr>
      <w:rFonts w:cs="Times New Roman"/>
    </w:rPr>
  </w:style>
  <w:style w:type="character" w:customStyle="1" w:styleId="WW8Num10z0">
    <w:name w:val="WW8Num10z0"/>
    <w:rsid w:val="00C10987"/>
    <w:rPr>
      <w:b w:val="0"/>
    </w:rPr>
  </w:style>
  <w:style w:type="character" w:customStyle="1" w:styleId="WW8Num10z1">
    <w:name w:val="WW8Num10z1"/>
    <w:rsid w:val="00C10987"/>
  </w:style>
  <w:style w:type="character" w:customStyle="1" w:styleId="WW8Num10z2">
    <w:name w:val="WW8Num10z2"/>
    <w:rsid w:val="00C10987"/>
  </w:style>
  <w:style w:type="character" w:customStyle="1" w:styleId="WW8Num10z3">
    <w:name w:val="WW8Num10z3"/>
    <w:rsid w:val="00C10987"/>
  </w:style>
  <w:style w:type="character" w:customStyle="1" w:styleId="WW8Num10z4">
    <w:name w:val="WW8Num10z4"/>
    <w:rsid w:val="00C10987"/>
  </w:style>
  <w:style w:type="character" w:customStyle="1" w:styleId="WW8Num10z5">
    <w:name w:val="WW8Num10z5"/>
    <w:rsid w:val="00C10987"/>
  </w:style>
  <w:style w:type="character" w:customStyle="1" w:styleId="WW8Num10z6">
    <w:name w:val="WW8Num10z6"/>
    <w:rsid w:val="00C10987"/>
  </w:style>
  <w:style w:type="character" w:customStyle="1" w:styleId="WW8Num10z7">
    <w:name w:val="WW8Num10z7"/>
    <w:rsid w:val="00C10987"/>
  </w:style>
  <w:style w:type="character" w:customStyle="1" w:styleId="WW8Num10z8">
    <w:name w:val="WW8Num10z8"/>
    <w:rsid w:val="00C10987"/>
  </w:style>
  <w:style w:type="character" w:customStyle="1" w:styleId="WW8Num11z0">
    <w:name w:val="WW8Num11z0"/>
    <w:rsid w:val="00C10987"/>
  </w:style>
  <w:style w:type="character" w:customStyle="1" w:styleId="WW8Num11z1">
    <w:name w:val="WW8Num11z1"/>
    <w:rsid w:val="00C10987"/>
  </w:style>
  <w:style w:type="character" w:customStyle="1" w:styleId="WW8Num11z2">
    <w:name w:val="WW8Num11z2"/>
    <w:rsid w:val="00C10987"/>
  </w:style>
  <w:style w:type="character" w:customStyle="1" w:styleId="WW8Num11z3">
    <w:name w:val="WW8Num11z3"/>
    <w:rsid w:val="00C10987"/>
  </w:style>
  <w:style w:type="character" w:customStyle="1" w:styleId="WW8Num11z4">
    <w:name w:val="WW8Num11z4"/>
    <w:rsid w:val="00C10987"/>
  </w:style>
  <w:style w:type="character" w:customStyle="1" w:styleId="WW8Num11z5">
    <w:name w:val="WW8Num11z5"/>
    <w:rsid w:val="00C10987"/>
  </w:style>
  <w:style w:type="character" w:customStyle="1" w:styleId="WW8Num11z6">
    <w:name w:val="WW8Num11z6"/>
    <w:rsid w:val="00C10987"/>
  </w:style>
  <w:style w:type="character" w:customStyle="1" w:styleId="WW8Num11z7">
    <w:name w:val="WW8Num11z7"/>
    <w:rsid w:val="00C10987"/>
  </w:style>
  <w:style w:type="character" w:customStyle="1" w:styleId="WW8Num11z8">
    <w:name w:val="WW8Num11z8"/>
    <w:rsid w:val="00C10987"/>
  </w:style>
  <w:style w:type="character" w:customStyle="1" w:styleId="WW8Num12z0">
    <w:name w:val="WW8Num12z0"/>
    <w:rsid w:val="00C10987"/>
    <w:rPr>
      <w:rFonts w:ascii="Symbol" w:hAnsi="Symbol" w:cs="Symbol" w:hint="default"/>
      <w:sz w:val="20"/>
      <w:szCs w:val="20"/>
    </w:rPr>
  </w:style>
  <w:style w:type="character" w:customStyle="1" w:styleId="WW8Num12z1">
    <w:name w:val="WW8Num12z1"/>
    <w:rsid w:val="00C10987"/>
    <w:rPr>
      <w:rFonts w:ascii="Courier New" w:hAnsi="Courier New" w:cs="Courier New" w:hint="default"/>
    </w:rPr>
  </w:style>
  <w:style w:type="character" w:customStyle="1" w:styleId="WW8Num12z2">
    <w:name w:val="WW8Num12z2"/>
    <w:rsid w:val="00C10987"/>
    <w:rPr>
      <w:rFonts w:ascii="Wingdings" w:hAnsi="Wingdings" w:cs="Wingdings" w:hint="default"/>
    </w:rPr>
  </w:style>
  <w:style w:type="character" w:customStyle="1" w:styleId="WW8Num13z0">
    <w:name w:val="WW8Num13z0"/>
    <w:rsid w:val="00C10987"/>
    <w:rPr>
      <w:b/>
    </w:rPr>
  </w:style>
  <w:style w:type="character" w:customStyle="1" w:styleId="WW8Num13z1">
    <w:name w:val="WW8Num13z1"/>
    <w:rsid w:val="00C10987"/>
  </w:style>
  <w:style w:type="character" w:customStyle="1" w:styleId="WW8Num13z2">
    <w:name w:val="WW8Num13z2"/>
    <w:rsid w:val="00C10987"/>
  </w:style>
  <w:style w:type="character" w:customStyle="1" w:styleId="WW8Num13z3">
    <w:name w:val="WW8Num13z3"/>
    <w:rsid w:val="00C10987"/>
  </w:style>
  <w:style w:type="character" w:customStyle="1" w:styleId="WW8Num13z4">
    <w:name w:val="WW8Num13z4"/>
    <w:rsid w:val="00C10987"/>
  </w:style>
  <w:style w:type="character" w:customStyle="1" w:styleId="WW8Num13z5">
    <w:name w:val="WW8Num13z5"/>
    <w:rsid w:val="00C10987"/>
  </w:style>
  <w:style w:type="character" w:customStyle="1" w:styleId="WW8Num13z6">
    <w:name w:val="WW8Num13z6"/>
    <w:rsid w:val="00C10987"/>
  </w:style>
  <w:style w:type="character" w:customStyle="1" w:styleId="WW8Num13z7">
    <w:name w:val="WW8Num13z7"/>
    <w:rsid w:val="00C10987"/>
  </w:style>
  <w:style w:type="character" w:customStyle="1" w:styleId="WW8Num13z8">
    <w:name w:val="WW8Num13z8"/>
    <w:rsid w:val="00C10987"/>
  </w:style>
  <w:style w:type="character" w:customStyle="1" w:styleId="WW8Num14z0">
    <w:name w:val="WW8Num14z0"/>
    <w:rsid w:val="00C10987"/>
  </w:style>
  <w:style w:type="character" w:customStyle="1" w:styleId="WW8Num14z1">
    <w:name w:val="WW8Num14z1"/>
    <w:rsid w:val="00C10987"/>
  </w:style>
  <w:style w:type="character" w:customStyle="1" w:styleId="WW8Num14z2">
    <w:name w:val="WW8Num14z2"/>
    <w:rsid w:val="00C10987"/>
  </w:style>
  <w:style w:type="character" w:customStyle="1" w:styleId="WW8Num14z3">
    <w:name w:val="WW8Num14z3"/>
    <w:rsid w:val="00C10987"/>
  </w:style>
  <w:style w:type="character" w:customStyle="1" w:styleId="WW8Num14z4">
    <w:name w:val="WW8Num14z4"/>
    <w:rsid w:val="00C10987"/>
  </w:style>
  <w:style w:type="character" w:customStyle="1" w:styleId="WW8Num14z5">
    <w:name w:val="WW8Num14z5"/>
    <w:rsid w:val="00C10987"/>
  </w:style>
  <w:style w:type="character" w:customStyle="1" w:styleId="WW8Num14z6">
    <w:name w:val="WW8Num14z6"/>
    <w:rsid w:val="00C10987"/>
  </w:style>
  <w:style w:type="character" w:customStyle="1" w:styleId="WW8Num14z7">
    <w:name w:val="WW8Num14z7"/>
    <w:rsid w:val="00C10987"/>
  </w:style>
  <w:style w:type="character" w:customStyle="1" w:styleId="WW8Num14z8">
    <w:name w:val="WW8Num14z8"/>
    <w:rsid w:val="00C10987"/>
  </w:style>
  <w:style w:type="character" w:customStyle="1" w:styleId="WW8Num15z0">
    <w:name w:val="WW8Num15z0"/>
    <w:rsid w:val="00C10987"/>
    <w:rPr>
      <w:rFonts w:cs="Times New Roman" w:hint="default"/>
    </w:rPr>
  </w:style>
  <w:style w:type="character" w:customStyle="1" w:styleId="WW8Num15z1">
    <w:name w:val="WW8Num15z1"/>
    <w:rsid w:val="00C10987"/>
    <w:rPr>
      <w:rFonts w:cs="Times New Roman"/>
    </w:rPr>
  </w:style>
  <w:style w:type="character" w:customStyle="1" w:styleId="WW8Num16z0">
    <w:name w:val="WW8Num16z0"/>
    <w:rsid w:val="00C10987"/>
    <w:rPr>
      <w:rFonts w:ascii="Wingdings" w:hAnsi="Wingdings" w:cs="Wingdings" w:hint="default"/>
    </w:rPr>
  </w:style>
  <w:style w:type="character" w:customStyle="1" w:styleId="WW8Num16z1">
    <w:name w:val="WW8Num16z1"/>
    <w:rsid w:val="00C10987"/>
    <w:rPr>
      <w:rFonts w:ascii="Courier New" w:hAnsi="Courier New" w:cs="Courier New" w:hint="default"/>
    </w:rPr>
  </w:style>
  <w:style w:type="character" w:customStyle="1" w:styleId="WW8Num16z3">
    <w:name w:val="WW8Num16z3"/>
    <w:rsid w:val="00C10987"/>
    <w:rPr>
      <w:rFonts w:ascii="Symbol" w:hAnsi="Symbol" w:cs="Symbol" w:hint="default"/>
    </w:rPr>
  </w:style>
  <w:style w:type="character" w:customStyle="1" w:styleId="WW8Num17z0">
    <w:name w:val="WW8Num17z0"/>
    <w:rsid w:val="00C10987"/>
    <w:rPr>
      <w:rFonts w:cs="Times New Roman"/>
    </w:rPr>
  </w:style>
  <w:style w:type="character" w:customStyle="1" w:styleId="WW8Num18z0">
    <w:name w:val="WW8Num18z0"/>
    <w:rsid w:val="00C10987"/>
    <w:rPr>
      <w:rFonts w:cs="Times New Roman"/>
    </w:rPr>
  </w:style>
  <w:style w:type="character" w:customStyle="1" w:styleId="WW8Num19z0">
    <w:name w:val="WW8Num19z0"/>
    <w:rsid w:val="00C10987"/>
    <w:rPr>
      <w:rFonts w:cs="Times New Roman"/>
      <w:b/>
    </w:rPr>
  </w:style>
  <w:style w:type="character" w:customStyle="1" w:styleId="WW8Num19z1">
    <w:name w:val="WW8Num19z1"/>
    <w:rsid w:val="00C10987"/>
    <w:rPr>
      <w:rFonts w:ascii="Symbol" w:hAnsi="Symbol" w:cs="Symbol" w:hint="default"/>
      <w:b/>
    </w:rPr>
  </w:style>
  <w:style w:type="character" w:customStyle="1" w:styleId="WW8Num19z2">
    <w:name w:val="WW8Num19z2"/>
    <w:rsid w:val="00C10987"/>
    <w:rPr>
      <w:rFonts w:cs="Times New Roman"/>
    </w:rPr>
  </w:style>
  <w:style w:type="character" w:customStyle="1" w:styleId="WW8Num20z0">
    <w:name w:val="WW8Num20z0"/>
    <w:rsid w:val="00C10987"/>
  </w:style>
  <w:style w:type="character" w:customStyle="1" w:styleId="WW8Num20z1">
    <w:name w:val="WW8Num20z1"/>
    <w:rsid w:val="00C10987"/>
  </w:style>
  <w:style w:type="character" w:customStyle="1" w:styleId="WW8Num20z2">
    <w:name w:val="WW8Num20z2"/>
    <w:rsid w:val="00C10987"/>
  </w:style>
  <w:style w:type="character" w:customStyle="1" w:styleId="WW8Num20z3">
    <w:name w:val="WW8Num20z3"/>
    <w:rsid w:val="00C10987"/>
  </w:style>
  <w:style w:type="character" w:customStyle="1" w:styleId="WW8Num20z4">
    <w:name w:val="WW8Num20z4"/>
    <w:rsid w:val="00C10987"/>
  </w:style>
  <w:style w:type="character" w:customStyle="1" w:styleId="WW8Num20z5">
    <w:name w:val="WW8Num20z5"/>
    <w:rsid w:val="00C10987"/>
  </w:style>
  <w:style w:type="character" w:customStyle="1" w:styleId="WW8Num20z6">
    <w:name w:val="WW8Num20z6"/>
    <w:rsid w:val="00C10987"/>
  </w:style>
  <w:style w:type="character" w:customStyle="1" w:styleId="WW8Num20z7">
    <w:name w:val="WW8Num20z7"/>
    <w:rsid w:val="00C10987"/>
  </w:style>
  <w:style w:type="character" w:customStyle="1" w:styleId="WW8Num20z8">
    <w:name w:val="WW8Num20z8"/>
    <w:rsid w:val="00C10987"/>
  </w:style>
  <w:style w:type="character" w:customStyle="1" w:styleId="WW8Num21z0">
    <w:name w:val="WW8Num21z0"/>
    <w:rsid w:val="00C10987"/>
    <w:rPr>
      <w:b w:val="0"/>
    </w:rPr>
  </w:style>
  <w:style w:type="character" w:customStyle="1" w:styleId="WW8Num21z1">
    <w:name w:val="WW8Num21z1"/>
    <w:rsid w:val="00C10987"/>
    <w:rPr>
      <w:rFonts w:ascii="Symbol" w:hAnsi="Symbol" w:cs="Symbol" w:hint="default"/>
    </w:rPr>
  </w:style>
  <w:style w:type="character" w:customStyle="1" w:styleId="WW8Num21z2">
    <w:name w:val="WW8Num21z2"/>
    <w:rsid w:val="00C10987"/>
  </w:style>
  <w:style w:type="character" w:customStyle="1" w:styleId="WW8Num21z3">
    <w:name w:val="WW8Num21z3"/>
    <w:rsid w:val="00C10987"/>
  </w:style>
  <w:style w:type="character" w:customStyle="1" w:styleId="WW8Num21z4">
    <w:name w:val="WW8Num21z4"/>
    <w:rsid w:val="00C10987"/>
  </w:style>
  <w:style w:type="character" w:customStyle="1" w:styleId="WW8Num21z5">
    <w:name w:val="WW8Num21z5"/>
    <w:rsid w:val="00C10987"/>
  </w:style>
  <w:style w:type="character" w:customStyle="1" w:styleId="WW8Num21z6">
    <w:name w:val="WW8Num21z6"/>
    <w:rsid w:val="00C10987"/>
  </w:style>
  <w:style w:type="character" w:customStyle="1" w:styleId="WW8Num21z7">
    <w:name w:val="WW8Num21z7"/>
    <w:rsid w:val="00C10987"/>
  </w:style>
  <w:style w:type="character" w:customStyle="1" w:styleId="WW8Num21z8">
    <w:name w:val="WW8Num21z8"/>
    <w:rsid w:val="00C10987"/>
  </w:style>
  <w:style w:type="character" w:customStyle="1" w:styleId="WW8Num22z0">
    <w:name w:val="WW8Num22z0"/>
    <w:rsid w:val="00C10987"/>
    <w:rPr>
      <w:rFonts w:ascii="Times New Roman" w:hAnsi="Times New Roman" w:cs="Times New Roman"/>
      <w:bCs/>
      <w:sz w:val="20"/>
      <w:szCs w:val="20"/>
    </w:rPr>
  </w:style>
  <w:style w:type="character" w:customStyle="1" w:styleId="WW8Num22z1">
    <w:name w:val="WW8Num22z1"/>
    <w:rsid w:val="00C10987"/>
  </w:style>
  <w:style w:type="character" w:customStyle="1" w:styleId="WW8Num22z2">
    <w:name w:val="WW8Num22z2"/>
    <w:rsid w:val="00C10987"/>
  </w:style>
  <w:style w:type="character" w:customStyle="1" w:styleId="WW8Num22z3">
    <w:name w:val="WW8Num22z3"/>
    <w:rsid w:val="00C10987"/>
  </w:style>
  <w:style w:type="character" w:customStyle="1" w:styleId="WW8Num22z4">
    <w:name w:val="WW8Num22z4"/>
    <w:rsid w:val="00C10987"/>
  </w:style>
  <w:style w:type="character" w:customStyle="1" w:styleId="WW8Num22z5">
    <w:name w:val="WW8Num22z5"/>
    <w:rsid w:val="00C10987"/>
  </w:style>
  <w:style w:type="character" w:customStyle="1" w:styleId="WW8Num22z6">
    <w:name w:val="WW8Num22z6"/>
    <w:rsid w:val="00C10987"/>
  </w:style>
  <w:style w:type="character" w:customStyle="1" w:styleId="WW8Num22z7">
    <w:name w:val="WW8Num22z7"/>
    <w:rsid w:val="00C10987"/>
  </w:style>
  <w:style w:type="character" w:customStyle="1" w:styleId="WW8Num22z8">
    <w:name w:val="WW8Num22z8"/>
    <w:rsid w:val="00C10987"/>
  </w:style>
  <w:style w:type="character" w:customStyle="1" w:styleId="Carpredefinitoparagrafo1">
    <w:name w:val="Car. predefinito paragrafo1"/>
    <w:rsid w:val="00C10987"/>
  </w:style>
  <w:style w:type="character" w:customStyle="1" w:styleId="Titolo1Carattere">
    <w:name w:val="Titolo 1 Carattere"/>
    <w:rsid w:val="00C10987"/>
    <w:rPr>
      <w:rFonts w:ascii="Cambria" w:hAnsi="Cambria" w:cs="Times New Roman"/>
      <w:b/>
      <w:bCs/>
      <w:kern w:val="1"/>
      <w:sz w:val="32"/>
      <w:szCs w:val="32"/>
    </w:rPr>
  </w:style>
  <w:style w:type="character" w:customStyle="1" w:styleId="Titolo3Carattere">
    <w:name w:val="Titolo 3 Carattere"/>
    <w:rsid w:val="00C10987"/>
    <w:rPr>
      <w:rFonts w:ascii="Cambria" w:hAnsi="Cambria" w:cs="Times New Roman"/>
      <w:b/>
      <w:bCs/>
      <w:sz w:val="26"/>
      <w:szCs w:val="26"/>
    </w:rPr>
  </w:style>
  <w:style w:type="character" w:customStyle="1" w:styleId="Titolo7Carattere">
    <w:name w:val="Titolo 7 Carattere"/>
    <w:rsid w:val="00C10987"/>
    <w:rPr>
      <w:rFonts w:ascii="Calibri" w:hAnsi="Calibri" w:cs="Times New Roman"/>
      <w:sz w:val="24"/>
      <w:szCs w:val="24"/>
    </w:rPr>
  </w:style>
  <w:style w:type="character" w:customStyle="1" w:styleId="IntestazioneCarattere">
    <w:name w:val="Intestazione Carattere"/>
    <w:rsid w:val="00C10987"/>
    <w:rPr>
      <w:rFonts w:cs="Times New Roman"/>
    </w:rPr>
  </w:style>
  <w:style w:type="character" w:customStyle="1" w:styleId="PidipaginaCarattere">
    <w:name w:val="Piè di pagina Carattere"/>
    <w:rsid w:val="00C10987"/>
    <w:rPr>
      <w:rFonts w:cs="Times New Roman"/>
    </w:rPr>
  </w:style>
  <w:style w:type="character" w:customStyle="1" w:styleId="TestofumettoCarattere">
    <w:name w:val="Testo fumetto Carattere"/>
    <w:rsid w:val="00C10987"/>
    <w:rPr>
      <w:rFonts w:ascii="Tahoma" w:hAnsi="Tahoma" w:cs="Tahoma"/>
      <w:sz w:val="16"/>
      <w:szCs w:val="16"/>
    </w:rPr>
  </w:style>
  <w:style w:type="character" w:customStyle="1" w:styleId="Punti">
    <w:name w:val="Punti"/>
    <w:rsid w:val="00C10987"/>
    <w:rPr>
      <w:rFonts w:ascii="OpenSymbol" w:eastAsia="OpenSymbol" w:hAnsi="OpenSymbol" w:cs="OpenSymbol"/>
    </w:rPr>
  </w:style>
  <w:style w:type="paragraph" w:customStyle="1" w:styleId="Intestazione1">
    <w:name w:val="Intestazione1"/>
    <w:basedOn w:val="Normale"/>
    <w:next w:val="Corpodeltesto1"/>
    <w:rsid w:val="00C10987"/>
    <w:pPr>
      <w:keepNext/>
      <w:spacing w:before="240" w:after="120"/>
    </w:pPr>
    <w:rPr>
      <w:rFonts w:ascii="Arial" w:eastAsia="Microsoft YaHei" w:hAnsi="Arial" w:cs="Mangal"/>
      <w:sz w:val="28"/>
      <w:szCs w:val="28"/>
    </w:rPr>
  </w:style>
  <w:style w:type="paragraph" w:customStyle="1" w:styleId="Corpodeltesto1">
    <w:name w:val="Corpo del testo1"/>
    <w:basedOn w:val="Normale"/>
    <w:rsid w:val="00C10987"/>
    <w:pPr>
      <w:spacing w:after="120"/>
    </w:pPr>
  </w:style>
  <w:style w:type="paragraph" w:styleId="Elenco">
    <w:name w:val="List"/>
    <w:basedOn w:val="Corpodeltesto1"/>
    <w:rsid w:val="00C10987"/>
    <w:rPr>
      <w:rFonts w:cs="Mangal"/>
    </w:rPr>
  </w:style>
  <w:style w:type="paragraph" w:customStyle="1" w:styleId="Didascalia1">
    <w:name w:val="Didascalia1"/>
    <w:basedOn w:val="Normale"/>
    <w:rsid w:val="00C10987"/>
    <w:pPr>
      <w:suppressLineNumbers/>
      <w:spacing w:before="120" w:after="120"/>
    </w:pPr>
    <w:rPr>
      <w:rFonts w:cs="Mangal"/>
      <w:i/>
      <w:iCs/>
      <w:sz w:val="24"/>
      <w:szCs w:val="24"/>
    </w:rPr>
  </w:style>
  <w:style w:type="paragraph" w:customStyle="1" w:styleId="Indice">
    <w:name w:val="Indice"/>
    <w:basedOn w:val="Normale"/>
    <w:rsid w:val="00C10987"/>
    <w:pPr>
      <w:suppressLineNumbers/>
    </w:pPr>
    <w:rPr>
      <w:rFonts w:cs="Mangal"/>
    </w:rPr>
  </w:style>
  <w:style w:type="paragraph" w:customStyle="1" w:styleId="Rientrocorpodel1">
    <w:name w:val="Rientro corpo del 1"/>
    <w:basedOn w:val="Normale"/>
    <w:rsid w:val="00C10987"/>
    <w:pPr>
      <w:autoSpaceDE w:val="0"/>
      <w:spacing w:after="0" w:line="320" w:lineRule="exact"/>
      <w:ind w:firstLine="567"/>
      <w:jc w:val="both"/>
    </w:pPr>
    <w:rPr>
      <w:rFonts w:ascii="Times New Roman" w:hAnsi="Times New Roman"/>
      <w:sz w:val="24"/>
      <w:szCs w:val="24"/>
    </w:rPr>
  </w:style>
  <w:style w:type="paragraph" w:styleId="Intestazione">
    <w:name w:val="header"/>
    <w:basedOn w:val="Normale"/>
    <w:rsid w:val="00C10987"/>
    <w:pPr>
      <w:tabs>
        <w:tab w:val="center" w:pos="4819"/>
        <w:tab w:val="right" w:pos="9638"/>
      </w:tabs>
    </w:pPr>
  </w:style>
  <w:style w:type="paragraph" w:styleId="Pidipagina">
    <w:name w:val="footer"/>
    <w:basedOn w:val="Normale"/>
    <w:rsid w:val="00C10987"/>
    <w:pPr>
      <w:tabs>
        <w:tab w:val="center" w:pos="4819"/>
        <w:tab w:val="right" w:pos="9638"/>
      </w:tabs>
    </w:pPr>
  </w:style>
  <w:style w:type="paragraph" w:customStyle="1" w:styleId="Corpodelt">
    <w:name w:val="Corpo del t"/>
    <w:basedOn w:val="Normale"/>
    <w:rsid w:val="00C10987"/>
    <w:pPr>
      <w:tabs>
        <w:tab w:val="left" w:pos="-2340"/>
      </w:tabs>
      <w:autoSpaceDE w:val="0"/>
      <w:spacing w:after="0" w:line="320" w:lineRule="exact"/>
      <w:jc w:val="both"/>
    </w:pPr>
    <w:rPr>
      <w:rFonts w:ascii="Times New Roman" w:hAnsi="Times New Roman"/>
      <w:sz w:val="24"/>
      <w:szCs w:val="24"/>
    </w:rPr>
  </w:style>
  <w:style w:type="paragraph" w:styleId="Testofumetto">
    <w:name w:val="Balloon Text"/>
    <w:basedOn w:val="Normale"/>
    <w:rsid w:val="00C10987"/>
    <w:pPr>
      <w:spacing w:after="0" w:line="240" w:lineRule="auto"/>
    </w:pPr>
    <w:rPr>
      <w:rFonts w:ascii="Tahoma" w:hAnsi="Tahoma" w:cs="Tahoma"/>
      <w:sz w:val="16"/>
      <w:szCs w:val="16"/>
    </w:rPr>
  </w:style>
  <w:style w:type="paragraph" w:customStyle="1" w:styleId="Contenutotabella">
    <w:name w:val="Contenuto tabella"/>
    <w:basedOn w:val="Normale"/>
    <w:rsid w:val="00C10987"/>
    <w:pPr>
      <w:suppressLineNumbers/>
    </w:pPr>
  </w:style>
  <w:style w:type="paragraph" w:customStyle="1" w:styleId="Intestazionetabella">
    <w:name w:val="Intestazione tabella"/>
    <w:basedOn w:val="Contenutotabella"/>
    <w:rsid w:val="00C10987"/>
    <w:pPr>
      <w:jc w:val="center"/>
    </w:pPr>
    <w:rPr>
      <w:b/>
      <w:bCs/>
    </w:rPr>
  </w:style>
  <w:style w:type="paragraph" w:styleId="Paragrafoelenco">
    <w:name w:val="List Paragraph"/>
    <w:basedOn w:val="Normale"/>
    <w:uiPriority w:val="34"/>
    <w:qFormat/>
    <w:rsid w:val="00760B60"/>
    <w:pPr>
      <w:ind w:left="708"/>
    </w:pPr>
  </w:style>
  <w:style w:type="table" w:styleId="Grigliatabella">
    <w:name w:val="Table Grid"/>
    <w:basedOn w:val="Tabellanormale"/>
    <w:rsid w:val="00B576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notaapidipagina">
    <w:name w:val="footnote text"/>
    <w:basedOn w:val="Normale"/>
    <w:link w:val="TestonotaapidipaginaCarattere"/>
    <w:uiPriority w:val="99"/>
    <w:unhideWhenUsed/>
    <w:rsid w:val="00BE017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BE0173"/>
    <w:rPr>
      <w:rFonts w:ascii="Calibri" w:hAnsi="Calibri"/>
      <w:lang w:eastAsia="ar-SA"/>
    </w:rPr>
  </w:style>
  <w:style w:type="character" w:styleId="Rimandonotaapidipagina">
    <w:name w:val="footnote reference"/>
    <w:basedOn w:val="Carpredefinitoparagrafo"/>
    <w:uiPriority w:val="99"/>
    <w:semiHidden/>
    <w:unhideWhenUsed/>
    <w:rsid w:val="00BE0173"/>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B623A-155C-4298-B7CE-62679F7E0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2169</Words>
  <Characters>12365</Characters>
  <Application>Microsoft Office Word</Application>
  <DocSecurity>0</DocSecurity>
  <Lines>103</Lines>
  <Paragraphs>29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PC12</dc:creator>
  <cp:keywords/>
  <cp:lastModifiedBy>Mirella Betrò</cp:lastModifiedBy>
  <cp:revision>16</cp:revision>
  <cp:lastPrinted>2014-10-08T15:22:00Z</cp:lastPrinted>
  <dcterms:created xsi:type="dcterms:W3CDTF">2018-07-03T15:11:00Z</dcterms:created>
  <dcterms:modified xsi:type="dcterms:W3CDTF">2019-04-30T11:09:00Z</dcterms:modified>
</cp:coreProperties>
</file>